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0FC5" w14:textId="207EE76A" w:rsidR="00E75F2E" w:rsidRPr="008F4BDB" w:rsidRDefault="00D62001" w:rsidP="00EA2D70">
      <w:pPr>
        <w:spacing w:line="288" w:lineRule="auto"/>
        <w:jc w:val="center"/>
        <w:rPr>
          <w:b/>
          <w:bCs/>
          <w:lang w:val="nl-NL"/>
        </w:rPr>
      </w:pPr>
      <w:r w:rsidRPr="008F4BDB">
        <w:rPr>
          <w:b/>
          <w:bCs/>
          <w:lang w:val="nl-NL"/>
        </w:rPr>
        <w:t>Phụ lục</w:t>
      </w:r>
      <w:r w:rsidR="002F7158" w:rsidRPr="008F4BDB">
        <w:rPr>
          <w:b/>
          <w:bCs/>
          <w:lang w:val="nl-NL"/>
        </w:rPr>
        <w:t xml:space="preserve"> IV</w:t>
      </w:r>
      <w:r w:rsidR="00EA2D70">
        <w:rPr>
          <w:b/>
          <w:bCs/>
          <w:lang w:val="nl-NL"/>
        </w:rPr>
        <w:t xml:space="preserve">. </w:t>
      </w:r>
      <w:r w:rsidR="00E75F2E" w:rsidRPr="008F4BDB">
        <w:rPr>
          <w:b/>
          <w:bCs/>
          <w:lang w:val="nl-NL"/>
        </w:rPr>
        <w:t>BẢNG GIÁ ĐẤT CÁC KHU CÔNG NGHIỆP, CỤM CÔNG NGHIỆP</w:t>
      </w:r>
    </w:p>
    <w:p w14:paraId="6E2CB148" w14:textId="2A970403" w:rsidR="00AD33D5" w:rsidRDefault="00E148B6" w:rsidP="006E1596">
      <w:pPr>
        <w:spacing w:line="288" w:lineRule="auto"/>
        <w:jc w:val="center"/>
        <w:rPr>
          <w:i/>
          <w:iCs/>
          <w:lang w:val="nl-NL"/>
        </w:rPr>
      </w:pPr>
      <w:r w:rsidRPr="00943D71">
        <w:rPr>
          <w:b/>
          <w:bCs/>
          <w:i/>
          <w:iCs/>
          <w:lang w:val="nl-NL"/>
        </w:rPr>
        <w:t>(</w:t>
      </w:r>
      <w:r w:rsidRPr="00943D71">
        <w:rPr>
          <w:i/>
          <w:iCs/>
          <w:lang w:val="nl-NL"/>
        </w:rPr>
        <w:t xml:space="preserve">Ban hành kèm theo </w:t>
      </w:r>
      <w:r>
        <w:rPr>
          <w:i/>
          <w:iCs/>
          <w:lang w:val="nl-NL"/>
        </w:rPr>
        <w:t>Nghị quyết</w:t>
      </w:r>
      <w:r w:rsidRPr="00943D71">
        <w:rPr>
          <w:i/>
          <w:iCs/>
          <w:lang w:val="nl-NL"/>
        </w:rPr>
        <w:t xml:space="preserve"> </w:t>
      </w:r>
      <w:r>
        <w:rPr>
          <w:i/>
          <w:iCs/>
          <w:lang w:val="nl-NL"/>
        </w:rPr>
        <w:t>số</w:t>
      </w:r>
      <w:r w:rsidRPr="00943D71">
        <w:rPr>
          <w:i/>
          <w:iCs/>
          <w:lang w:val="nl-NL"/>
        </w:rPr>
        <w:t>.../2025/</w:t>
      </w:r>
      <w:r>
        <w:rPr>
          <w:i/>
          <w:iCs/>
          <w:lang w:val="nl-NL"/>
        </w:rPr>
        <w:t>NQ</w:t>
      </w:r>
      <w:r w:rsidRPr="00943D71">
        <w:rPr>
          <w:i/>
          <w:iCs/>
          <w:lang w:val="nl-NL"/>
        </w:rPr>
        <w:t>-</w:t>
      </w:r>
      <w:r>
        <w:rPr>
          <w:i/>
          <w:iCs/>
          <w:lang w:val="nl-NL"/>
        </w:rPr>
        <w:t>HĐND</w:t>
      </w:r>
      <w:r w:rsidR="00FD22B7">
        <w:rPr>
          <w:i/>
          <w:iCs/>
          <w:lang w:val="nl-NL"/>
        </w:rPr>
        <w:t>)</w:t>
      </w:r>
    </w:p>
    <w:p w14:paraId="09BE26EB" w14:textId="24C9D63D" w:rsidR="00D35FBE" w:rsidRPr="008F4BDB" w:rsidRDefault="00D35FBE" w:rsidP="00D35FBE">
      <w:pPr>
        <w:spacing w:line="288" w:lineRule="auto"/>
        <w:jc w:val="right"/>
        <w:rPr>
          <w:i/>
          <w:iCs/>
          <w:lang w:val="nl-NL"/>
        </w:rPr>
      </w:pPr>
      <w:r w:rsidRPr="008F4BDB">
        <w:rPr>
          <w:i/>
          <w:iCs/>
          <w:lang w:val="nl-NL"/>
        </w:rPr>
        <w:t>Đơn vị tính: 1.000 đồng/m</w:t>
      </w:r>
      <w:r w:rsidRPr="008F4BDB">
        <w:rPr>
          <w:i/>
          <w:iCs/>
          <w:vertAlign w:val="superscript"/>
          <w:lang w:val="nl-NL"/>
        </w:rPr>
        <w:t>2</w:t>
      </w:r>
    </w:p>
    <w:tbl>
      <w:tblPr>
        <w:tblpPr w:leftFromText="180" w:rightFromText="180" w:vertAnchor="text" w:tblpY="1"/>
        <w:tblOverlap w:val="never"/>
        <w:tblW w:w="9900" w:type="dxa"/>
        <w:tblLayout w:type="fixed"/>
        <w:tblLook w:val="04A0" w:firstRow="1" w:lastRow="0" w:firstColumn="1" w:lastColumn="0" w:noHBand="0" w:noVBand="1"/>
      </w:tblPr>
      <w:tblGrid>
        <w:gridCol w:w="540"/>
        <w:gridCol w:w="3865"/>
        <w:gridCol w:w="3960"/>
        <w:gridCol w:w="1535"/>
      </w:tblGrid>
      <w:tr w:rsidR="00B30E5C" w:rsidRPr="008F4BDB" w14:paraId="02ECD87A" w14:textId="77777777" w:rsidTr="00B30E5C">
        <w:trPr>
          <w:trHeight w:val="315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06C8A" w14:textId="77777777" w:rsidR="00B30E5C" w:rsidRPr="008F4BDB" w:rsidRDefault="00B30E5C" w:rsidP="00B30E5C">
            <w:pPr>
              <w:rPr>
                <w:b/>
                <w:bCs/>
              </w:rPr>
            </w:pPr>
            <w:bookmarkStart w:id="0" w:name="_Hlk213412527"/>
            <w:r w:rsidRPr="008F4BDB">
              <w:rPr>
                <w:b/>
                <w:bCs/>
              </w:rPr>
              <w:t xml:space="preserve">TT 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B164" w14:textId="77777777" w:rsidR="00B30E5C" w:rsidRPr="008F4BDB" w:rsidRDefault="00B30E5C" w:rsidP="00B30E5C">
            <w:pPr>
              <w:jc w:val="center"/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 Tên khu, cụm công nghiệp 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1934" w14:textId="77777777" w:rsidR="00B30E5C" w:rsidRPr="008F4BDB" w:rsidRDefault="00B30E5C" w:rsidP="00B30E5C">
            <w:pPr>
              <w:jc w:val="center"/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 Địa điểm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AB7E" w14:textId="0D2DA8F9" w:rsidR="00B30E5C" w:rsidRPr="008F4BDB" w:rsidRDefault="00B30E5C" w:rsidP="00B30E5C">
            <w:pPr>
              <w:jc w:val="center"/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 Giá đất đề xuất </w:t>
            </w:r>
          </w:p>
        </w:tc>
      </w:tr>
      <w:tr w:rsidR="00B30E5C" w:rsidRPr="008F4BDB" w14:paraId="2FE75118" w14:textId="77777777" w:rsidTr="00B30E5C">
        <w:trPr>
          <w:trHeight w:val="800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6DCD" w14:textId="77777777" w:rsidR="00B30E5C" w:rsidRPr="008F4BDB" w:rsidRDefault="00B30E5C" w:rsidP="00B30E5C">
            <w:pPr>
              <w:rPr>
                <w:b/>
                <w:bCs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3521" w14:textId="77777777" w:rsidR="00B30E5C" w:rsidRPr="008F4BDB" w:rsidRDefault="00B30E5C" w:rsidP="00B30E5C">
            <w:pPr>
              <w:rPr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13CD" w14:textId="77777777" w:rsidR="00B30E5C" w:rsidRPr="008F4BDB" w:rsidRDefault="00B30E5C" w:rsidP="00B30E5C">
            <w:pPr>
              <w:rPr>
                <w:b/>
                <w:bCs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6A9" w14:textId="77777777" w:rsidR="00B30E5C" w:rsidRPr="008F4BDB" w:rsidRDefault="00B30E5C" w:rsidP="00B30E5C">
            <w:pPr>
              <w:rPr>
                <w:b/>
                <w:bCs/>
              </w:rPr>
            </w:pPr>
          </w:p>
        </w:tc>
      </w:tr>
      <w:tr w:rsidR="00B30E5C" w:rsidRPr="008F4BDB" w14:paraId="7BCD78A4" w14:textId="77777777" w:rsidTr="00B30E5C">
        <w:trPr>
          <w:trHeight w:val="5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ED391" w14:textId="77777777" w:rsidR="00B30E5C" w:rsidRPr="008F4BDB" w:rsidRDefault="00B30E5C" w:rsidP="00B30E5C">
            <w:pPr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 A. Tỉnh Đồng Nai (cũ) </w:t>
            </w:r>
          </w:p>
        </w:tc>
      </w:tr>
      <w:tr w:rsidR="00B30E5C" w:rsidRPr="008F4BDB" w14:paraId="448C39D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30F4" w14:textId="45AFF190" w:rsidR="00B30E5C" w:rsidRPr="008F4BDB" w:rsidRDefault="00B30E5C" w:rsidP="00B30E5C">
            <w:pPr>
              <w:jc w:val="center"/>
              <w:rPr>
                <w:b/>
                <w:bCs/>
              </w:rPr>
            </w:pPr>
            <w:r w:rsidRPr="008F4BDB">
              <w:rPr>
                <w:b/>
                <w:bCs/>
              </w:rPr>
              <w:t>I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C067" w14:textId="3C7CB9AC" w:rsidR="00B30E5C" w:rsidRPr="008F4BDB" w:rsidRDefault="00B30E5C" w:rsidP="00B30E5C">
            <w:pPr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Khu công nghiệp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1F5D" w14:textId="77777777" w:rsidR="00B30E5C" w:rsidRPr="008F4BDB" w:rsidRDefault="00B30E5C" w:rsidP="00B30E5C">
            <w:pPr>
              <w:jc w:val="center"/>
            </w:pPr>
            <w:r w:rsidRPr="008F4BDB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512E" w14:textId="1C819257" w:rsidR="00B30E5C" w:rsidRPr="008F4BDB" w:rsidRDefault="00B30E5C" w:rsidP="00B30E5C">
            <w:pPr>
              <w:jc w:val="right"/>
            </w:pPr>
          </w:p>
        </w:tc>
      </w:tr>
      <w:tr w:rsidR="00B30E5C" w:rsidRPr="008F4BDB" w14:paraId="6DF3167E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C73E" w14:textId="7CF4449B" w:rsidR="00B30E5C" w:rsidRPr="008F4BDB" w:rsidRDefault="00B30E5C" w:rsidP="00B30E5C">
            <w:pPr>
              <w:jc w:val="center"/>
            </w:pPr>
            <w:r w:rsidRPr="008F4BDB"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8312" w14:textId="1F9544CA" w:rsidR="00B30E5C" w:rsidRPr="008F4BDB" w:rsidRDefault="00B30E5C" w:rsidP="00B30E5C">
            <w:r w:rsidRPr="008F4BDB">
              <w:t xml:space="preserve">Biên Hòa I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272" w14:textId="06B662E8" w:rsidR="00B30E5C" w:rsidRPr="008F4BDB" w:rsidRDefault="00B30E5C" w:rsidP="00B30E5C">
            <w:pPr>
              <w:jc w:val="center"/>
            </w:pPr>
            <w:r w:rsidRPr="008F4BDB">
              <w:t>Phường Trấn Biên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75BF" w14:textId="2AD5B35F" w:rsidR="00B30E5C" w:rsidRPr="008F4BDB" w:rsidRDefault="00B30E5C" w:rsidP="00B30E5C">
            <w:pPr>
              <w:jc w:val="right"/>
            </w:pPr>
            <w:r w:rsidRPr="008F4BDB">
              <w:t>3.960</w:t>
            </w:r>
          </w:p>
        </w:tc>
      </w:tr>
      <w:tr w:rsidR="00B30E5C" w:rsidRPr="008F4BDB" w14:paraId="0F7C3390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E0F4" w14:textId="04871910" w:rsidR="00B30E5C" w:rsidRPr="008F4BDB" w:rsidRDefault="00B30E5C" w:rsidP="00B30E5C">
            <w:pPr>
              <w:jc w:val="center"/>
            </w:pPr>
            <w:r w:rsidRPr="008F4BDB">
              <w:t>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A9CF" w14:textId="0572C8FD" w:rsidR="00B30E5C" w:rsidRPr="008F4BDB" w:rsidRDefault="00B30E5C" w:rsidP="00B30E5C">
            <w:r w:rsidRPr="008F4BDB">
              <w:t xml:space="preserve">Biên Hòa II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5ABD" w14:textId="7F847E00" w:rsidR="00B30E5C" w:rsidRPr="008F4BDB" w:rsidRDefault="00B30E5C" w:rsidP="00B30E5C">
            <w:pPr>
              <w:jc w:val="center"/>
            </w:pPr>
            <w:r w:rsidRPr="008F4BDB">
              <w:t>Phường Long Hưng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AFAB" w14:textId="6826B0EA" w:rsidR="00B30E5C" w:rsidRPr="008F4BDB" w:rsidRDefault="00B30E5C" w:rsidP="00B30E5C">
            <w:pPr>
              <w:jc w:val="right"/>
            </w:pPr>
            <w:r w:rsidRPr="008F4BDB">
              <w:t>4.290</w:t>
            </w:r>
          </w:p>
        </w:tc>
      </w:tr>
      <w:tr w:rsidR="00B30E5C" w:rsidRPr="008F4BDB" w14:paraId="7A66926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CB1E" w14:textId="21D42768" w:rsidR="00B30E5C" w:rsidRPr="008F4BDB" w:rsidRDefault="00B30E5C" w:rsidP="00B30E5C">
            <w:pPr>
              <w:jc w:val="center"/>
            </w:pPr>
            <w:r w:rsidRPr="008F4BDB">
              <w:t>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1364" w14:textId="35C5EF1C" w:rsidR="00B30E5C" w:rsidRPr="008F4BDB" w:rsidRDefault="00B30E5C" w:rsidP="00B30E5C">
            <w:r w:rsidRPr="008F4BDB">
              <w:t xml:space="preserve">Loteco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C6D5" w14:textId="184A836E" w:rsidR="00B30E5C" w:rsidRPr="008F4BDB" w:rsidRDefault="00B30E5C" w:rsidP="00B30E5C">
            <w:pPr>
              <w:jc w:val="center"/>
            </w:pPr>
            <w:r w:rsidRPr="008F4BDB">
              <w:t>Phường Long Bình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2E88" w14:textId="432DB421" w:rsidR="00B30E5C" w:rsidRPr="008F4BDB" w:rsidRDefault="00B30E5C" w:rsidP="00B30E5C">
            <w:pPr>
              <w:jc w:val="right"/>
            </w:pPr>
            <w:r w:rsidRPr="008F4BDB">
              <w:t>4.290</w:t>
            </w:r>
          </w:p>
        </w:tc>
      </w:tr>
      <w:tr w:rsidR="00B30E5C" w:rsidRPr="008F4BDB" w14:paraId="7F73C8C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60BE" w14:textId="74EF0756" w:rsidR="00B30E5C" w:rsidRPr="008F4BDB" w:rsidRDefault="00B30E5C" w:rsidP="00B30E5C">
            <w:pPr>
              <w:jc w:val="center"/>
            </w:pPr>
            <w:r w:rsidRPr="008F4BDB">
              <w:t>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4571" w14:textId="01D3CF57" w:rsidR="00B30E5C" w:rsidRPr="008F4BDB" w:rsidRDefault="00B30E5C" w:rsidP="00B30E5C">
            <w:r w:rsidRPr="008F4BDB">
              <w:t xml:space="preserve">Agtex Long Bình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F9E2" w14:textId="1A542108" w:rsidR="00B30E5C" w:rsidRPr="008F4BDB" w:rsidRDefault="00B30E5C" w:rsidP="00B30E5C">
            <w:pPr>
              <w:jc w:val="center"/>
            </w:pPr>
            <w:r w:rsidRPr="008F4BDB">
              <w:t>Phường Long Bình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53F2" w14:textId="5A91EBF5" w:rsidR="00B30E5C" w:rsidRPr="008F4BDB" w:rsidRDefault="00B30E5C" w:rsidP="00B30E5C">
            <w:pPr>
              <w:jc w:val="right"/>
            </w:pPr>
            <w:r w:rsidRPr="008F4BDB">
              <w:t>4.290</w:t>
            </w:r>
          </w:p>
        </w:tc>
      </w:tr>
      <w:tr w:rsidR="00B30E5C" w:rsidRPr="008F4BDB" w14:paraId="0B2D54C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64E0" w14:textId="4D36EFEA" w:rsidR="00B30E5C" w:rsidRPr="008F4BDB" w:rsidRDefault="00B30E5C" w:rsidP="00B30E5C">
            <w:pPr>
              <w:jc w:val="center"/>
            </w:pPr>
            <w:r w:rsidRPr="008F4BDB">
              <w:t>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975A" w14:textId="3FB0EF29" w:rsidR="00B30E5C" w:rsidRPr="008F4BDB" w:rsidRDefault="00B30E5C" w:rsidP="00B30E5C">
            <w:r w:rsidRPr="008F4BDB">
              <w:t xml:space="preserve">Amata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3775" w14:textId="7ED50E19" w:rsidR="00B30E5C" w:rsidRPr="008F4BDB" w:rsidRDefault="00B30E5C" w:rsidP="00B30E5C">
            <w:pPr>
              <w:jc w:val="center"/>
            </w:pPr>
            <w:r w:rsidRPr="008F4BDB">
              <w:t xml:space="preserve">Phường Long Bình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43CD" w14:textId="063CC503" w:rsidR="00B30E5C" w:rsidRPr="008F4BDB" w:rsidRDefault="00B30E5C" w:rsidP="00B30E5C">
            <w:pPr>
              <w:jc w:val="right"/>
            </w:pPr>
            <w:r w:rsidRPr="008F4BDB">
              <w:t>4.290</w:t>
            </w:r>
          </w:p>
        </w:tc>
      </w:tr>
      <w:tr w:rsidR="00B30E5C" w:rsidRPr="008F4BDB" w14:paraId="46481C24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F250" w14:textId="198C8C7F" w:rsidR="00B30E5C" w:rsidRPr="008F4BDB" w:rsidRDefault="00B30E5C" w:rsidP="00B30E5C">
            <w:pPr>
              <w:jc w:val="center"/>
            </w:pPr>
            <w:r w:rsidRPr="008F4BDB">
              <w:t>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E4B8" w14:textId="7AF5B86C" w:rsidR="00B30E5C" w:rsidRPr="008F4BDB" w:rsidRDefault="00B30E5C" w:rsidP="00B30E5C">
            <w:r w:rsidRPr="008F4BDB">
              <w:t xml:space="preserve">Tam Phước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31C6" w14:textId="77777777" w:rsidR="00B30E5C" w:rsidRPr="008F4BDB" w:rsidRDefault="00B30E5C" w:rsidP="00B30E5C">
            <w:pPr>
              <w:jc w:val="center"/>
            </w:pPr>
            <w:r w:rsidRPr="008F4BDB">
              <w:t>Tam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3909" w14:textId="2078AA11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4FE493B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58A2" w14:textId="734586A4" w:rsidR="00B30E5C" w:rsidRPr="008F4BDB" w:rsidRDefault="00B30E5C" w:rsidP="00B30E5C">
            <w:pPr>
              <w:jc w:val="center"/>
            </w:pPr>
            <w:r w:rsidRPr="008F4BDB">
              <w:t>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2A98" w14:textId="0DA12ADA" w:rsidR="00B30E5C" w:rsidRPr="008F4BDB" w:rsidRDefault="00B30E5C" w:rsidP="00B30E5C">
            <w:r w:rsidRPr="008F4BDB">
              <w:t xml:space="preserve">An Phước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1110" w14:textId="77777777" w:rsidR="00B30E5C" w:rsidRPr="008F4BDB" w:rsidRDefault="00B30E5C" w:rsidP="00B30E5C">
            <w:pPr>
              <w:jc w:val="center"/>
            </w:pPr>
            <w:r w:rsidRPr="008F4BDB">
              <w:t>An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BF64" w14:textId="1EB0852D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3237B354" w14:textId="77777777" w:rsidTr="00B30E5C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7DD1" w14:textId="5BF37E4B" w:rsidR="00B30E5C" w:rsidRPr="008F4BDB" w:rsidRDefault="00B30E5C" w:rsidP="00B30E5C">
            <w:pPr>
              <w:jc w:val="center"/>
            </w:pPr>
            <w:r w:rsidRPr="008F4BDB">
              <w:t>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8675" w14:textId="0E6D2E98" w:rsidR="00B30E5C" w:rsidRPr="008F4BDB" w:rsidRDefault="00B30E5C" w:rsidP="00B30E5C">
            <w:r w:rsidRPr="008F4BDB">
              <w:t xml:space="preserve">Giang Điền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ED94" w14:textId="77777777" w:rsidR="00B30E5C" w:rsidRPr="008F4BDB" w:rsidRDefault="00B30E5C" w:rsidP="00B30E5C">
            <w:pPr>
              <w:jc w:val="center"/>
            </w:pPr>
            <w:r w:rsidRPr="008F4BDB">
              <w:t>Giang Điền, Tam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6CB2" w14:textId="7D04E534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15C9949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71E3" w14:textId="0298D6B0" w:rsidR="00B30E5C" w:rsidRPr="008F4BDB" w:rsidRDefault="00B30E5C" w:rsidP="00B30E5C">
            <w:pPr>
              <w:jc w:val="center"/>
            </w:pPr>
            <w:r w:rsidRPr="008F4BDB">
              <w:t>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D92C" w14:textId="700517C1" w:rsidR="00B30E5C" w:rsidRPr="008F4BDB" w:rsidRDefault="00B30E5C" w:rsidP="00B30E5C">
            <w:r w:rsidRPr="008F4BDB">
              <w:t xml:space="preserve">Long Thành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404F" w14:textId="62BE3219" w:rsidR="00B30E5C" w:rsidRPr="008F4BDB" w:rsidRDefault="00B30E5C" w:rsidP="00B30E5C">
            <w:pPr>
              <w:jc w:val="center"/>
            </w:pPr>
            <w:r w:rsidRPr="008F4BDB">
              <w:t xml:space="preserve">Xã An Phước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F30D" w14:textId="2994ABDD" w:rsidR="00B30E5C" w:rsidRPr="008F4BDB" w:rsidRDefault="00B30E5C" w:rsidP="00B30E5C">
            <w:pPr>
              <w:jc w:val="right"/>
            </w:pPr>
            <w:r w:rsidRPr="008F4BDB">
              <w:t>2.380</w:t>
            </w:r>
          </w:p>
        </w:tc>
      </w:tr>
      <w:tr w:rsidR="00B30E5C" w:rsidRPr="008F4BDB" w14:paraId="6A89C59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143" w14:textId="4FE4F842" w:rsidR="00B30E5C" w:rsidRPr="008F4BDB" w:rsidRDefault="00B30E5C" w:rsidP="00B30E5C">
            <w:pPr>
              <w:jc w:val="center"/>
            </w:pPr>
            <w:r w:rsidRPr="008F4BDB">
              <w:t>10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B5D2" w14:textId="605D2298" w:rsidR="00B30E5C" w:rsidRPr="008F4BDB" w:rsidRDefault="00B30E5C" w:rsidP="00B30E5C">
            <w:r w:rsidRPr="008F4BDB">
              <w:t xml:space="preserve">Long Đức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0424" w14:textId="202CE0BC" w:rsidR="00B30E5C" w:rsidRPr="008F4BDB" w:rsidRDefault="00B30E5C" w:rsidP="00B30E5C">
            <w:pPr>
              <w:jc w:val="center"/>
            </w:pPr>
            <w:r w:rsidRPr="008F4BDB">
              <w:t>Xã Bình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34CD" w14:textId="46E20296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0199D7D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1AC" w14:textId="215E38F6" w:rsidR="00B30E5C" w:rsidRPr="008F4BDB" w:rsidRDefault="00B30E5C" w:rsidP="00B30E5C">
            <w:pPr>
              <w:jc w:val="center"/>
            </w:pPr>
            <w:r w:rsidRPr="008F4BDB">
              <w:t>11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651" w14:textId="3DE048FF" w:rsidR="00B30E5C" w:rsidRPr="008F4BDB" w:rsidRDefault="00B30E5C" w:rsidP="00B30E5C">
            <w:r w:rsidRPr="008F4BDB">
              <w:t xml:space="preserve">Lộc An - Bình Sơn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5B4F" w14:textId="06EEDE37" w:rsidR="00B30E5C" w:rsidRPr="008F4BDB" w:rsidRDefault="00B30E5C" w:rsidP="00B30E5C">
            <w:pPr>
              <w:jc w:val="center"/>
            </w:pPr>
            <w:r w:rsidRPr="008F4BDB">
              <w:t xml:space="preserve">Xã Long Thành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DE8E" w14:textId="36FE3CEC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13437D6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D129" w14:textId="63B7E2EE" w:rsidR="00B30E5C" w:rsidRPr="008F4BDB" w:rsidRDefault="00B30E5C" w:rsidP="00B30E5C">
            <w:pPr>
              <w:jc w:val="center"/>
            </w:pPr>
            <w:r w:rsidRPr="008F4BDB">
              <w:t>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9D003" w14:textId="627BAE72" w:rsidR="00B30E5C" w:rsidRPr="008F4BDB" w:rsidRDefault="00B30E5C" w:rsidP="00B30E5C">
            <w:r w:rsidRPr="008F4BDB">
              <w:t xml:space="preserve">Gò Dầu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D851" w14:textId="77777777" w:rsidR="00B30E5C" w:rsidRPr="008F4BDB" w:rsidRDefault="00B30E5C" w:rsidP="00B30E5C">
            <w:pPr>
              <w:jc w:val="center"/>
            </w:pPr>
            <w:r w:rsidRPr="008F4BDB">
              <w:t>Phước Thái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C8CE" w14:textId="45B76739" w:rsidR="00B30E5C" w:rsidRPr="008F4BDB" w:rsidRDefault="00B30E5C" w:rsidP="00B30E5C">
            <w:pPr>
              <w:jc w:val="right"/>
            </w:pPr>
            <w:r w:rsidRPr="008F4BDB">
              <w:t>2.530</w:t>
            </w:r>
          </w:p>
        </w:tc>
      </w:tr>
      <w:tr w:rsidR="00B30E5C" w:rsidRPr="008F4BDB" w14:paraId="6512A5B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11B8" w14:textId="5CACE912" w:rsidR="00B30E5C" w:rsidRPr="008F4BDB" w:rsidRDefault="00B30E5C" w:rsidP="00B30E5C">
            <w:pPr>
              <w:jc w:val="center"/>
            </w:pPr>
            <w:r w:rsidRPr="008F4BDB">
              <w:t>13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7AE3" w14:textId="25D7CA61" w:rsidR="00B30E5C" w:rsidRPr="008F4BDB" w:rsidRDefault="00B30E5C" w:rsidP="00B30E5C">
            <w:r w:rsidRPr="008F4BDB">
              <w:t xml:space="preserve">Bàu Xéo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3566" w14:textId="4FE6D287" w:rsidR="00B30E5C" w:rsidRPr="008F4BDB" w:rsidRDefault="00B30E5C" w:rsidP="00B30E5C">
            <w:pPr>
              <w:jc w:val="center"/>
            </w:pPr>
            <w:r w:rsidRPr="008F4BDB">
              <w:t xml:space="preserve">Xã Trảng Bom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108D" w14:textId="1D09112E" w:rsidR="00B30E5C" w:rsidRPr="008F4BDB" w:rsidRDefault="00B30E5C" w:rsidP="00B30E5C">
            <w:pPr>
              <w:jc w:val="right"/>
            </w:pPr>
            <w:r w:rsidRPr="008F4BDB">
              <w:t>1.980</w:t>
            </w:r>
          </w:p>
        </w:tc>
      </w:tr>
      <w:tr w:rsidR="00B30E5C" w:rsidRPr="008F4BDB" w14:paraId="3F765821" w14:textId="77777777" w:rsidTr="00B30E5C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7219" w14:textId="04A401A2" w:rsidR="00B30E5C" w:rsidRPr="008F4BDB" w:rsidRDefault="00B30E5C" w:rsidP="00B30E5C">
            <w:pPr>
              <w:jc w:val="center"/>
            </w:pPr>
            <w:r w:rsidRPr="008F4BDB">
              <w:t>14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D729" w14:textId="2A8AB1E8" w:rsidR="00B30E5C" w:rsidRPr="008F4BDB" w:rsidRDefault="00B30E5C" w:rsidP="00B30E5C">
            <w:r w:rsidRPr="008F4BDB">
              <w:t xml:space="preserve">Hố Nai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34EF" w14:textId="2B15595D" w:rsidR="00B30E5C" w:rsidRPr="008F4BDB" w:rsidRDefault="00B30E5C" w:rsidP="00B30E5C">
            <w:pPr>
              <w:jc w:val="center"/>
            </w:pPr>
            <w:r w:rsidRPr="008F4BDB">
              <w:t>Xã Bình Minh, Phường Phước Tân, Phường Long Bình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B3CB" w14:textId="06CC6FD8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0AFB67A9" w14:textId="77777777" w:rsidTr="00B30E5C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B717" w14:textId="6E457641" w:rsidR="00B30E5C" w:rsidRPr="008F4BDB" w:rsidRDefault="00B30E5C" w:rsidP="00B30E5C">
            <w:pPr>
              <w:jc w:val="center"/>
            </w:pPr>
            <w:r w:rsidRPr="008F4BDB">
              <w:t>15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C3AC" w14:textId="532AC314" w:rsidR="00B30E5C" w:rsidRPr="008F4BDB" w:rsidRDefault="00B30E5C" w:rsidP="00B30E5C">
            <w:r w:rsidRPr="008F4BDB">
              <w:t xml:space="preserve">Thạnh Phú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80E9" w14:textId="31A3529C" w:rsidR="00B30E5C" w:rsidRPr="008F4BDB" w:rsidRDefault="00B30E5C" w:rsidP="00B30E5C">
            <w:pPr>
              <w:jc w:val="center"/>
            </w:pPr>
            <w:r w:rsidRPr="008F4BDB">
              <w:t>Phường Tân Triều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55FE" w14:textId="431BCC1A" w:rsidR="00B30E5C" w:rsidRPr="008F4BDB" w:rsidRDefault="00B30E5C" w:rsidP="00B30E5C">
            <w:pPr>
              <w:jc w:val="right"/>
            </w:pPr>
            <w:r w:rsidRPr="008F4BDB">
              <w:t>2.310</w:t>
            </w:r>
          </w:p>
        </w:tc>
      </w:tr>
      <w:tr w:rsidR="00B30E5C" w:rsidRPr="008F4BDB" w14:paraId="6EE6BF3C" w14:textId="77777777" w:rsidTr="00B30E5C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6654" w14:textId="34CEE498" w:rsidR="00B30E5C" w:rsidRPr="008F4BDB" w:rsidRDefault="00B30E5C" w:rsidP="00B30E5C">
            <w:pPr>
              <w:jc w:val="center"/>
            </w:pPr>
            <w:r w:rsidRPr="008F4BDB">
              <w:t>16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9D9A" w14:textId="11610C8A" w:rsidR="00B30E5C" w:rsidRPr="008F4BDB" w:rsidRDefault="00B30E5C" w:rsidP="00B30E5C">
            <w:r w:rsidRPr="008F4BDB">
              <w:t xml:space="preserve">Sông Mây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E4CD" w14:textId="25A8DAE0" w:rsidR="00B30E5C" w:rsidRPr="008F4BDB" w:rsidRDefault="00B30E5C" w:rsidP="00B30E5C">
            <w:pPr>
              <w:jc w:val="center"/>
            </w:pPr>
            <w:r w:rsidRPr="008F4BDB">
              <w:t>Xã Tân An, Xã Bình Minh, Phường Hố Nai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6FEF" w14:textId="5416724C" w:rsidR="00B30E5C" w:rsidRPr="008F4BDB" w:rsidRDefault="00B30E5C" w:rsidP="00B30E5C">
            <w:pPr>
              <w:jc w:val="right"/>
            </w:pPr>
            <w:r w:rsidRPr="008F4BDB">
              <w:t>1.980</w:t>
            </w:r>
          </w:p>
        </w:tc>
      </w:tr>
      <w:tr w:rsidR="00B30E5C" w:rsidRPr="008F4BDB" w14:paraId="085D1C72" w14:textId="77777777" w:rsidTr="00B30E5C">
        <w:trPr>
          <w:trHeight w:val="15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F8C" w14:textId="0F94EA2E" w:rsidR="00B30E5C" w:rsidRPr="008F4BDB" w:rsidRDefault="00B30E5C" w:rsidP="00B30E5C">
            <w:pPr>
              <w:jc w:val="center"/>
            </w:pPr>
            <w:r w:rsidRPr="008F4BDB">
              <w:t>17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63E3" w14:textId="17C336DC" w:rsidR="00B30E5C" w:rsidRPr="008F4BDB" w:rsidRDefault="00B30E5C" w:rsidP="00B30E5C">
            <w:r w:rsidRPr="008F4BDB">
              <w:t xml:space="preserve">Nhơn Trạch (gồm: Nhơn Trạch I, Nhơn Trạch II, Nhơn Trạch VI, Dệt May - Nhơn Trạch, Nhơn Trạch II - Nhơn Phú, Nhơn Trạch II - Lộc Khang)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AD84" w14:textId="1DB2A245" w:rsidR="00B30E5C" w:rsidRPr="008F4BDB" w:rsidRDefault="00B30E5C" w:rsidP="00B30E5C">
            <w:pPr>
              <w:jc w:val="center"/>
            </w:pPr>
            <w:r w:rsidRPr="008F4BDB">
              <w:t xml:space="preserve"> Xã Nhơn Trạch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F92D" w14:textId="3492581E" w:rsidR="00B30E5C" w:rsidRPr="008F4BDB" w:rsidRDefault="00B30E5C" w:rsidP="00B30E5C">
            <w:pPr>
              <w:jc w:val="right"/>
            </w:pPr>
            <w:r w:rsidRPr="008F4BDB">
              <w:t>2.310</w:t>
            </w:r>
          </w:p>
        </w:tc>
      </w:tr>
      <w:tr w:rsidR="00B30E5C" w:rsidRPr="008F4BDB" w14:paraId="78E269E4" w14:textId="77777777" w:rsidTr="00B30E5C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0889" w14:textId="2047CF04" w:rsidR="00B30E5C" w:rsidRPr="008F4BDB" w:rsidRDefault="00B30E5C" w:rsidP="00B30E5C">
            <w:pPr>
              <w:jc w:val="center"/>
            </w:pPr>
            <w:r w:rsidRPr="008F4BDB">
              <w:t>18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81FF3" w14:textId="5C56AABE" w:rsidR="00B30E5C" w:rsidRPr="008F4BDB" w:rsidRDefault="00B30E5C" w:rsidP="00B30E5C">
            <w:r w:rsidRPr="008F4BDB">
              <w:t>Nhơn Trạch III và Nhơn Trạch VI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7F41" w14:textId="2F18D294" w:rsidR="00B30E5C" w:rsidRPr="008F4BDB" w:rsidRDefault="00B30E5C" w:rsidP="00B30E5C">
            <w:pPr>
              <w:jc w:val="center"/>
            </w:pPr>
            <w:r w:rsidRPr="008F4BDB">
              <w:t>Xã Phước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5AE8" w14:textId="3F6AC35C" w:rsidR="00B30E5C" w:rsidRPr="008F4BDB" w:rsidRDefault="00B30E5C" w:rsidP="00B30E5C">
            <w:pPr>
              <w:jc w:val="right"/>
            </w:pPr>
            <w:r w:rsidRPr="008F4BDB">
              <w:t>2.310</w:t>
            </w:r>
          </w:p>
        </w:tc>
      </w:tr>
      <w:tr w:rsidR="00B30E5C" w:rsidRPr="008F4BDB" w14:paraId="7202A8AC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EEE4" w14:textId="6E825F8F" w:rsidR="00B30E5C" w:rsidRPr="008F4BDB" w:rsidRDefault="00B30E5C" w:rsidP="00B30E5C">
            <w:pPr>
              <w:jc w:val="center"/>
            </w:pPr>
            <w:r w:rsidRPr="008F4BDB">
              <w:t>19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AAD9" w14:textId="329B7840" w:rsidR="00B30E5C" w:rsidRPr="008F4BDB" w:rsidRDefault="00B30E5C" w:rsidP="00B30E5C">
            <w:r w:rsidRPr="008F4BDB">
              <w:t xml:space="preserve">Ông Kèo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10C8" w14:textId="6FFC9717" w:rsidR="00B30E5C" w:rsidRPr="008F4BDB" w:rsidRDefault="00B30E5C" w:rsidP="00B30E5C">
            <w:pPr>
              <w:jc w:val="center"/>
            </w:pPr>
            <w:r w:rsidRPr="008F4BDB">
              <w:t>Xã Đại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7F41" w14:textId="7E28AB89" w:rsidR="00B30E5C" w:rsidRPr="008F4BDB" w:rsidRDefault="00B30E5C" w:rsidP="00B30E5C">
            <w:pPr>
              <w:jc w:val="right"/>
            </w:pPr>
            <w:r w:rsidRPr="008F4BDB">
              <w:t>1.730</w:t>
            </w:r>
          </w:p>
        </w:tc>
      </w:tr>
      <w:tr w:rsidR="00B30E5C" w:rsidRPr="008F4BDB" w14:paraId="2B79A945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BC7A" w14:textId="7A75A1FD" w:rsidR="00B30E5C" w:rsidRPr="008F4BDB" w:rsidRDefault="00B30E5C" w:rsidP="00B30E5C">
            <w:pPr>
              <w:jc w:val="center"/>
            </w:pPr>
            <w:r w:rsidRPr="008F4BDB">
              <w:t>20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870A" w14:textId="39EC202F" w:rsidR="00B30E5C" w:rsidRPr="008F4BDB" w:rsidRDefault="00B30E5C" w:rsidP="00B30E5C">
            <w:r w:rsidRPr="008F4BDB">
              <w:t xml:space="preserve">Long Khánh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41B5" w14:textId="16DADBEC" w:rsidR="00B30E5C" w:rsidRPr="008F4BDB" w:rsidRDefault="00B30E5C" w:rsidP="00B30E5C">
            <w:pPr>
              <w:jc w:val="center"/>
            </w:pPr>
            <w:r w:rsidRPr="008F4BDB">
              <w:t xml:space="preserve">Phường Bình Lộc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D79C" w14:textId="17CB84E6" w:rsidR="00B30E5C" w:rsidRPr="008F4BDB" w:rsidRDefault="00B30E5C" w:rsidP="00B30E5C">
            <w:pPr>
              <w:jc w:val="right"/>
            </w:pPr>
            <w:r w:rsidRPr="008F4BDB">
              <w:t>1.100</w:t>
            </w:r>
          </w:p>
        </w:tc>
      </w:tr>
      <w:tr w:rsidR="00B30E5C" w:rsidRPr="008F4BDB" w14:paraId="6CC5F21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906F" w14:textId="5D09D4E8" w:rsidR="00B30E5C" w:rsidRPr="008F4BDB" w:rsidRDefault="00B30E5C" w:rsidP="00B30E5C">
            <w:pPr>
              <w:jc w:val="center"/>
            </w:pPr>
            <w:r w:rsidRPr="008F4BDB">
              <w:t>21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E064" w14:textId="68EBD235" w:rsidR="00B30E5C" w:rsidRPr="008F4BDB" w:rsidRDefault="00B30E5C" w:rsidP="00B30E5C">
            <w:r w:rsidRPr="008F4BDB">
              <w:t xml:space="preserve">Suối Tre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5615" w14:textId="0761DF02" w:rsidR="00B30E5C" w:rsidRPr="008F4BDB" w:rsidRDefault="00B30E5C" w:rsidP="00B30E5C">
            <w:pPr>
              <w:jc w:val="center"/>
            </w:pPr>
            <w:r w:rsidRPr="008F4BDB">
              <w:t>Phường Bình Lộc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E900" w14:textId="68E22FC8" w:rsidR="00B30E5C" w:rsidRPr="008F4BDB" w:rsidRDefault="00B30E5C" w:rsidP="00B30E5C">
            <w:pPr>
              <w:jc w:val="right"/>
            </w:pPr>
            <w:r w:rsidRPr="008F4BDB">
              <w:t>1.100</w:t>
            </w:r>
          </w:p>
        </w:tc>
      </w:tr>
      <w:tr w:rsidR="00B30E5C" w:rsidRPr="008F4BDB" w14:paraId="0577E43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2C88" w14:textId="0AADC72A" w:rsidR="00B30E5C" w:rsidRPr="008F4BDB" w:rsidRDefault="00B30E5C" w:rsidP="00B30E5C">
            <w:pPr>
              <w:jc w:val="center"/>
            </w:pPr>
            <w:r w:rsidRPr="008F4BDB">
              <w:t>22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1EAA" w14:textId="715BC6F0" w:rsidR="00B30E5C" w:rsidRPr="008F4BDB" w:rsidRDefault="00B30E5C" w:rsidP="00B30E5C">
            <w:r w:rsidRPr="008F4BDB">
              <w:t xml:space="preserve">Dầu Giây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7FB" w14:textId="7E0CD916" w:rsidR="00B30E5C" w:rsidRPr="008F4BDB" w:rsidRDefault="00B30E5C" w:rsidP="00B30E5C">
            <w:pPr>
              <w:jc w:val="center"/>
            </w:pPr>
            <w:r w:rsidRPr="008F4BDB">
              <w:t>Xã Dầu Giây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7168" w14:textId="3D717BCF" w:rsidR="00B30E5C" w:rsidRPr="008F4BDB" w:rsidRDefault="00B30E5C" w:rsidP="00B30E5C">
            <w:pPr>
              <w:jc w:val="right"/>
            </w:pPr>
            <w:r w:rsidRPr="008F4BDB">
              <w:t>1.400</w:t>
            </w:r>
          </w:p>
        </w:tc>
      </w:tr>
      <w:tr w:rsidR="00B30E5C" w:rsidRPr="008F4BDB" w14:paraId="7256DBCC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F98F" w14:textId="6BCBCFB2" w:rsidR="00B30E5C" w:rsidRPr="008F4BDB" w:rsidRDefault="00B30E5C" w:rsidP="00B30E5C">
            <w:pPr>
              <w:jc w:val="center"/>
            </w:pPr>
            <w:r w:rsidRPr="008F4BDB">
              <w:lastRenderedPageBreak/>
              <w:t>23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D764" w14:textId="5CFD02A8" w:rsidR="00B30E5C" w:rsidRPr="008F4BDB" w:rsidRDefault="00B30E5C" w:rsidP="00B30E5C">
            <w:r w:rsidRPr="008F4BDB">
              <w:t xml:space="preserve">Xuân Lộc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D524" w14:textId="68AC277D" w:rsidR="00B30E5C" w:rsidRPr="008F4BDB" w:rsidRDefault="00B30E5C" w:rsidP="00B30E5C">
            <w:pPr>
              <w:jc w:val="center"/>
            </w:pPr>
            <w:r w:rsidRPr="008F4BDB">
              <w:t xml:space="preserve"> Xã Xuân Lộc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F388" w14:textId="4549469A" w:rsidR="00B30E5C" w:rsidRPr="008F4BDB" w:rsidRDefault="00B30E5C" w:rsidP="00B30E5C">
            <w:pPr>
              <w:jc w:val="right"/>
            </w:pPr>
            <w:r w:rsidRPr="008F4BDB">
              <w:t>1.100</w:t>
            </w:r>
          </w:p>
        </w:tc>
      </w:tr>
      <w:tr w:rsidR="00B30E5C" w:rsidRPr="008F4BDB" w14:paraId="2EAFE5F8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0EE2" w14:textId="67DE3AA2" w:rsidR="00B30E5C" w:rsidRPr="008F4BDB" w:rsidRDefault="00B30E5C" w:rsidP="00B30E5C">
            <w:pPr>
              <w:jc w:val="center"/>
            </w:pPr>
            <w:r w:rsidRPr="008F4BDB">
              <w:t>24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ABA0" w14:textId="29E54E63" w:rsidR="00B30E5C" w:rsidRPr="008F4BDB" w:rsidRDefault="00B30E5C" w:rsidP="00B30E5C">
            <w:r w:rsidRPr="008F4BDB">
              <w:t xml:space="preserve">Định Quán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E375" w14:textId="07ADE30A" w:rsidR="00B30E5C" w:rsidRPr="008F4BDB" w:rsidRDefault="00B30E5C" w:rsidP="00B30E5C">
            <w:pPr>
              <w:jc w:val="center"/>
            </w:pPr>
            <w:r w:rsidRPr="008F4BDB">
              <w:t xml:space="preserve"> Xã Định Quán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0C70" w14:textId="058500BB" w:rsidR="00B30E5C" w:rsidRPr="008F4BDB" w:rsidRDefault="00B30E5C" w:rsidP="00B30E5C">
            <w:pPr>
              <w:jc w:val="right"/>
            </w:pPr>
            <w:r w:rsidRPr="008F4BDB">
              <w:t>850</w:t>
            </w:r>
          </w:p>
        </w:tc>
      </w:tr>
      <w:tr w:rsidR="00B30E5C" w:rsidRPr="008F4BDB" w14:paraId="56B6558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2E0A" w14:textId="60860CE4" w:rsidR="00B30E5C" w:rsidRPr="008F4BDB" w:rsidRDefault="00B30E5C" w:rsidP="00B30E5C">
            <w:pPr>
              <w:jc w:val="center"/>
            </w:pPr>
            <w:r w:rsidRPr="008F4BDB">
              <w:t>25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1265" w14:textId="75A08398" w:rsidR="00B30E5C" w:rsidRPr="008F4BDB" w:rsidRDefault="00B30E5C" w:rsidP="00B30E5C">
            <w:r w:rsidRPr="008F4BDB">
              <w:t xml:space="preserve">Tân Phú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8196" w14:textId="110A9C31" w:rsidR="00B30E5C" w:rsidRPr="008F4BDB" w:rsidRDefault="00B30E5C" w:rsidP="00B30E5C">
            <w:pPr>
              <w:jc w:val="center"/>
            </w:pPr>
            <w:r w:rsidRPr="008F4BDB">
              <w:t xml:space="preserve"> Xã Tân Phú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48DE" w14:textId="09EA8CE8" w:rsidR="00B30E5C" w:rsidRPr="008F4BDB" w:rsidRDefault="00B30E5C" w:rsidP="00B30E5C">
            <w:pPr>
              <w:jc w:val="right"/>
            </w:pPr>
            <w:r w:rsidRPr="008F4BDB">
              <w:t>850</w:t>
            </w:r>
          </w:p>
        </w:tc>
      </w:tr>
      <w:tr w:rsidR="00B30E5C" w:rsidRPr="008F4BDB" w14:paraId="6BD8BFFC" w14:textId="77777777" w:rsidTr="00B30E5C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E0D4" w14:textId="2CAE921C" w:rsidR="00B30E5C" w:rsidRPr="008F4BDB" w:rsidRDefault="00B30E5C" w:rsidP="00B30E5C">
            <w:pPr>
              <w:jc w:val="center"/>
            </w:pPr>
            <w:r w:rsidRPr="008F4BDB">
              <w:t>26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F51C" w14:textId="77777777" w:rsidR="00B30E5C" w:rsidRPr="008F4BDB" w:rsidRDefault="00B30E5C" w:rsidP="00B30E5C">
            <w:r w:rsidRPr="008F4BDB">
              <w:t>Khu công nghiệp công nghệ cao Amata Long Thành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3A0B" w14:textId="5C2743BD" w:rsidR="00B30E5C" w:rsidRPr="008F4BDB" w:rsidRDefault="00B30E5C" w:rsidP="00B30E5C">
            <w:pPr>
              <w:jc w:val="center"/>
            </w:pPr>
            <w:r w:rsidRPr="008F4BDB">
              <w:t>Xã Long Thành, An Phước, Nhơn Trạch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9384" w14:textId="6FB272D5" w:rsidR="00B30E5C" w:rsidRPr="008F4BDB" w:rsidRDefault="00B30E5C" w:rsidP="00B30E5C">
            <w:pPr>
              <w:jc w:val="right"/>
            </w:pPr>
            <w:r w:rsidRPr="008F4BDB">
              <w:t>3.080</w:t>
            </w:r>
          </w:p>
        </w:tc>
      </w:tr>
      <w:tr w:rsidR="00B30E5C" w:rsidRPr="008F4BDB" w14:paraId="396B3178" w14:textId="77777777" w:rsidTr="00B30E5C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0586" w14:textId="5AFB789E" w:rsidR="00B30E5C" w:rsidRPr="008F4BDB" w:rsidRDefault="00B30E5C" w:rsidP="00B30E5C">
            <w:pPr>
              <w:jc w:val="center"/>
            </w:pPr>
            <w:r w:rsidRPr="008F4BDB">
              <w:t>27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BD58" w14:textId="76BF8FDE" w:rsidR="00B30E5C" w:rsidRPr="008F4BDB" w:rsidRDefault="00B30E5C" w:rsidP="00B30E5C">
            <w:r w:rsidRPr="008F4BDB">
              <w:t>Bàu Cạn – Tân Hiệp (giai đoạn 1)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C6BE" w14:textId="0A25E029" w:rsidR="00B30E5C" w:rsidRPr="008F4BDB" w:rsidRDefault="00B30E5C" w:rsidP="00B30E5C">
            <w:pPr>
              <w:jc w:val="center"/>
            </w:pPr>
            <w:r w:rsidRPr="008F4BDB">
              <w:t>Xã Long Phước, Phước Thái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AB2F" w14:textId="236B5496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7CF9FCFF" w14:textId="77777777" w:rsidTr="00B30E5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2234" w14:textId="71EA8925" w:rsidR="00B30E5C" w:rsidRPr="008F4BDB" w:rsidRDefault="00B30E5C" w:rsidP="00B30E5C">
            <w:pPr>
              <w:jc w:val="center"/>
            </w:pPr>
            <w:r w:rsidRPr="008F4BDB">
              <w:t>28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0CAB" w14:textId="07EDA2C3" w:rsidR="00B30E5C" w:rsidRPr="008F4BDB" w:rsidRDefault="00B30E5C" w:rsidP="00B30E5C">
            <w:r w:rsidRPr="008F4BDB">
              <w:t>Xuân Quế - Sông Nhạn (giai đoạn 1)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BC58D" w14:textId="5AB4BA7C" w:rsidR="00B30E5C" w:rsidRPr="008F4BDB" w:rsidRDefault="00B30E5C" w:rsidP="00B30E5C">
            <w:pPr>
              <w:jc w:val="center"/>
            </w:pPr>
            <w:r w:rsidRPr="008F4BDB">
              <w:t>Xã Xuân Quế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92F8" w14:textId="6B2383E8" w:rsidR="00B30E5C" w:rsidRPr="008F4BDB" w:rsidRDefault="00B30E5C" w:rsidP="00B30E5C">
            <w:pPr>
              <w:jc w:val="right"/>
            </w:pPr>
            <w:r w:rsidRPr="008F4BDB">
              <w:t>1.400</w:t>
            </w:r>
          </w:p>
        </w:tc>
      </w:tr>
      <w:tr w:rsidR="00B30E5C" w:rsidRPr="008F4BDB" w14:paraId="1E358D9A" w14:textId="77777777" w:rsidTr="00B30E5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88A5" w14:textId="7EF46807" w:rsidR="00B30E5C" w:rsidRPr="008F4BDB" w:rsidRDefault="00B30E5C" w:rsidP="00B30E5C">
            <w:pPr>
              <w:jc w:val="center"/>
            </w:pPr>
            <w:r w:rsidRPr="008F4BDB">
              <w:t>29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0392" w14:textId="73757047" w:rsidR="00B30E5C" w:rsidRPr="008F4BDB" w:rsidRDefault="00B30E5C" w:rsidP="00B30E5C">
            <w:r w:rsidRPr="008F4BDB">
              <w:t>Long Đức (giai đoạn 2)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EBF5" w14:textId="3B28A236" w:rsidR="00B30E5C" w:rsidRPr="008F4BDB" w:rsidRDefault="00B30E5C" w:rsidP="00B30E5C">
            <w:pPr>
              <w:jc w:val="center"/>
            </w:pPr>
            <w:r w:rsidRPr="008F4BDB">
              <w:t>Xã Bình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455B" w14:textId="228FBF62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5D2F95ED" w14:textId="77777777" w:rsidTr="00B30E5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ACC0" w14:textId="070BD350" w:rsidR="00B30E5C" w:rsidRPr="008F4BDB" w:rsidRDefault="00B30E5C" w:rsidP="00B30E5C">
            <w:pPr>
              <w:jc w:val="center"/>
            </w:pPr>
            <w:r w:rsidRPr="008F4BDB">
              <w:t>30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161E" w14:textId="1E854BB3" w:rsidR="00B30E5C" w:rsidRPr="008F4BDB" w:rsidRDefault="00B30E5C" w:rsidP="00B30E5C">
            <w:r w:rsidRPr="008F4BDB">
              <w:t>Long Đức 3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6AF8" w14:textId="399E8BE3" w:rsidR="00B30E5C" w:rsidRPr="008F4BDB" w:rsidRDefault="00B30E5C" w:rsidP="00B30E5C">
            <w:pPr>
              <w:jc w:val="center"/>
            </w:pPr>
            <w:r w:rsidRPr="008F4BDB">
              <w:t>Xã Bình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ABE9D" w14:textId="4D6027B7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088DB124" w14:textId="77777777" w:rsidTr="00B30E5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9B28" w14:textId="501D7A37" w:rsidR="00B30E5C" w:rsidRPr="008F4BDB" w:rsidRDefault="00B30E5C" w:rsidP="00B30E5C">
            <w:pPr>
              <w:jc w:val="center"/>
            </w:pPr>
            <w:r w:rsidRPr="008F4BDB">
              <w:t>31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341C" w14:textId="6DD0F85F" w:rsidR="00B30E5C" w:rsidRPr="008F4BDB" w:rsidRDefault="00B30E5C" w:rsidP="00B30E5C">
            <w:r w:rsidRPr="008F4BDB">
              <w:t>Phước Bình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2E332" w14:textId="38D8D71A" w:rsidR="00B30E5C" w:rsidRPr="008F4BDB" w:rsidRDefault="00B30E5C" w:rsidP="00B30E5C">
            <w:pPr>
              <w:jc w:val="center"/>
            </w:pPr>
            <w:r w:rsidRPr="008F4BDB">
              <w:t>Xã Phước Thái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97AED" w14:textId="16A7FF6C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08C1133A" w14:textId="77777777" w:rsidTr="00B30E5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CED" w14:textId="4823B029" w:rsidR="00B30E5C" w:rsidRPr="008F4BDB" w:rsidRDefault="00B30E5C" w:rsidP="00B30E5C">
            <w:pPr>
              <w:jc w:val="center"/>
            </w:pPr>
            <w:r w:rsidRPr="008F4BDB">
              <w:t>32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7776" w14:textId="62DF0F08" w:rsidR="00B30E5C" w:rsidRPr="008F4BDB" w:rsidRDefault="00B30E5C" w:rsidP="00B30E5C">
            <w:r w:rsidRPr="008F4BDB">
              <w:t>Phước Bình 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AAFA" w14:textId="320B4021" w:rsidR="00B30E5C" w:rsidRPr="008F4BDB" w:rsidRDefault="00B30E5C" w:rsidP="00B30E5C">
            <w:pPr>
              <w:jc w:val="center"/>
            </w:pPr>
            <w:r w:rsidRPr="008F4BDB">
              <w:t>Xã Phước Thái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5712" w14:textId="2A28EEC6" w:rsidR="00B30E5C" w:rsidRPr="008F4BDB" w:rsidRDefault="00B30E5C" w:rsidP="00B30E5C">
            <w:pPr>
              <w:jc w:val="right"/>
            </w:pPr>
            <w:r w:rsidRPr="008F4BDB">
              <w:t>2.200</w:t>
            </w:r>
          </w:p>
        </w:tc>
      </w:tr>
      <w:tr w:rsidR="00B30E5C" w:rsidRPr="008F4BDB" w14:paraId="329E549C" w14:textId="77777777" w:rsidTr="00B30E5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4179" w14:textId="110BB319" w:rsidR="00B30E5C" w:rsidRPr="008F4BDB" w:rsidRDefault="00B30E5C" w:rsidP="00B30E5C">
            <w:pPr>
              <w:jc w:val="center"/>
            </w:pPr>
            <w:r w:rsidRPr="008F4BDB">
              <w:t>33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7CDA" w14:textId="7E4D638A" w:rsidR="00B30E5C" w:rsidRPr="008F4BDB" w:rsidRDefault="00B30E5C" w:rsidP="00B30E5C">
            <w:r w:rsidRPr="008F4BDB">
              <w:t>Phước An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B6C05" w14:textId="2A276066" w:rsidR="00B30E5C" w:rsidRPr="008F4BDB" w:rsidRDefault="00B30E5C" w:rsidP="00B30E5C">
            <w:pPr>
              <w:jc w:val="center"/>
            </w:pPr>
            <w:r w:rsidRPr="008F4BDB">
              <w:t>Xã Phước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3BBF5" w14:textId="2CE309DC" w:rsidR="00B30E5C" w:rsidRPr="008F4BDB" w:rsidRDefault="00B30E5C" w:rsidP="00B30E5C">
            <w:pPr>
              <w:jc w:val="right"/>
            </w:pPr>
            <w:r w:rsidRPr="008F4BDB">
              <w:t>1.730</w:t>
            </w:r>
          </w:p>
        </w:tc>
      </w:tr>
      <w:tr w:rsidR="00B30E5C" w:rsidRPr="008F4BDB" w14:paraId="5BA869C1" w14:textId="77777777" w:rsidTr="00B30E5C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276C" w14:textId="6CAA0890" w:rsidR="00B30E5C" w:rsidRPr="008F4BDB" w:rsidRDefault="00B30E5C" w:rsidP="00B30E5C">
            <w:pPr>
              <w:jc w:val="center"/>
              <w:rPr>
                <w:b/>
                <w:bCs/>
              </w:rPr>
            </w:pPr>
            <w:r w:rsidRPr="008F4BDB">
              <w:rPr>
                <w:b/>
                <w:bCs/>
              </w:rPr>
              <w:t>II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4442" w14:textId="1DBCBB22" w:rsidR="00B30E5C" w:rsidRPr="008F4BDB" w:rsidRDefault="00B30E5C" w:rsidP="00B30E5C">
            <w:pPr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Cụm công nghiệp - tiểu thủ công nghiệp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72B7" w14:textId="77777777" w:rsidR="00B30E5C" w:rsidRPr="008F4BDB" w:rsidRDefault="00B30E5C" w:rsidP="00B30E5C">
            <w:pPr>
              <w:jc w:val="center"/>
            </w:pPr>
            <w:r w:rsidRPr="008F4BDB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2DAA" w14:textId="4B5EA831" w:rsidR="00B30E5C" w:rsidRPr="008F4BDB" w:rsidRDefault="00B30E5C" w:rsidP="00B30E5C">
            <w:pPr>
              <w:jc w:val="right"/>
            </w:pPr>
          </w:p>
        </w:tc>
      </w:tr>
      <w:tr w:rsidR="00B30E5C" w:rsidRPr="008F4BDB" w14:paraId="253201A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F25E" w14:textId="6A44635F" w:rsidR="00B30E5C" w:rsidRPr="008F4BDB" w:rsidRDefault="00B30E5C" w:rsidP="00B30E5C">
            <w:pPr>
              <w:jc w:val="center"/>
            </w:pPr>
            <w:r w:rsidRPr="008F4BDB"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F782" w14:textId="3079D06E" w:rsidR="00B30E5C" w:rsidRPr="008F4BDB" w:rsidRDefault="00B30E5C" w:rsidP="00B30E5C">
            <w:r w:rsidRPr="008F4BDB">
              <w:t xml:space="preserve">Dốc 47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1DA2" w14:textId="68BD4332" w:rsidR="00B30E5C" w:rsidRPr="008F4BDB" w:rsidRDefault="00B30E5C" w:rsidP="00B30E5C">
            <w:pPr>
              <w:jc w:val="center"/>
            </w:pPr>
            <w:r w:rsidRPr="008F4BDB">
              <w:t xml:space="preserve"> Tam Phước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956F" w14:textId="4C6C92B2" w:rsidR="00B30E5C" w:rsidRPr="008F4BDB" w:rsidRDefault="00B30E5C" w:rsidP="00B30E5C">
            <w:pPr>
              <w:jc w:val="right"/>
            </w:pPr>
            <w:r w:rsidRPr="008F4BDB">
              <w:t>1.540</w:t>
            </w:r>
          </w:p>
        </w:tc>
      </w:tr>
      <w:tr w:rsidR="00B30E5C" w:rsidRPr="008F4BDB" w14:paraId="04BAA79B" w14:textId="77777777" w:rsidTr="00B30E5C">
        <w:trPr>
          <w:trHeight w:val="4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9B3F" w14:textId="4459D7B8" w:rsidR="00B30E5C" w:rsidRPr="008F4BDB" w:rsidRDefault="00B30E5C" w:rsidP="00B30E5C">
            <w:pPr>
              <w:jc w:val="center"/>
            </w:pPr>
            <w:r w:rsidRPr="008F4BDB">
              <w:t>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741E" w14:textId="4C3DD88A" w:rsidR="00B30E5C" w:rsidRPr="008F4BDB" w:rsidRDefault="00B30E5C" w:rsidP="00B30E5C">
            <w:r w:rsidRPr="008F4BDB">
              <w:t xml:space="preserve">Tam An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472A" w14:textId="5BD8CB9F" w:rsidR="00B30E5C" w:rsidRPr="008F4BDB" w:rsidRDefault="00B30E5C" w:rsidP="00B30E5C">
            <w:pPr>
              <w:jc w:val="center"/>
            </w:pPr>
            <w:r w:rsidRPr="008F4BDB">
              <w:t>An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5D73" w14:textId="70931210" w:rsidR="00B30E5C" w:rsidRPr="008F4BDB" w:rsidRDefault="00B30E5C" w:rsidP="00B30E5C">
            <w:pPr>
              <w:jc w:val="right"/>
            </w:pPr>
            <w:r w:rsidRPr="008F4BDB">
              <w:t>1.540</w:t>
            </w:r>
          </w:p>
        </w:tc>
      </w:tr>
      <w:tr w:rsidR="00B30E5C" w:rsidRPr="008F4BDB" w14:paraId="5B23453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8C20" w14:textId="6014B6E4" w:rsidR="00B30E5C" w:rsidRPr="008F4BDB" w:rsidRDefault="00B30E5C" w:rsidP="00B30E5C">
            <w:pPr>
              <w:jc w:val="center"/>
            </w:pPr>
            <w:r w:rsidRPr="008F4BDB">
              <w:t>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6A0B" w14:textId="7BA8F208" w:rsidR="00B30E5C" w:rsidRPr="008F4BDB" w:rsidRDefault="00B30E5C" w:rsidP="00B30E5C">
            <w:r w:rsidRPr="008F4BDB">
              <w:t xml:space="preserve">Gốm Tân Hạnh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0E54" w14:textId="13DBAA49" w:rsidR="00B30E5C" w:rsidRPr="008F4BDB" w:rsidRDefault="00B30E5C" w:rsidP="00B30E5C">
            <w:pPr>
              <w:jc w:val="center"/>
            </w:pPr>
            <w:r w:rsidRPr="008F4BDB">
              <w:t xml:space="preserve">Tân Hạnh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2D23" w14:textId="1CCC2F61" w:rsidR="00B30E5C" w:rsidRPr="008F4BDB" w:rsidRDefault="00B30E5C" w:rsidP="00B30E5C">
            <w:pPr>
              <w:jc w:val="right"/>
            </w:pPr>
            <w:r w:rsidRPr="008F4BDB">
              <w:t>1.720</w:t>
            </w:r>
          </w:p>
        </w:tc>
      </w:tr>
      <w:tr w:rsidR="00B30E5C" w:rsidRPr="008F4BDB" w14:paraId="0DB9AEB5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1A9C" w14:textId="7D790900" w:rsidR="00B30E5C" w:rsidRPr="008F4BDB" w:rsidRDefault="00B30E5C" w:rsidP="00B30E5C">
            <w:pPr>
              <w:jc w:val="center"/>
            </w:pPr>
            <w:r w:rsidRPr="008F4BDB">
              <w:t>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0A0" w14:textId="1B5A1D30" w:rsidR="00B30E5C" w:rsidRPr="008F4BDB" w:rsidRDefault="00B30E5C" w:rsidP="00B30E5C">
            <w:r w:rsidRPr="008F4BDB">
              <w:t xml:space="preserve">Phú Thạnh - Vĩnh Thanh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7100" w14:textId="2ADBEA99" w:rsidR="00B30E5C" w:rsidRPr="008F4BDB" w:rsidRDefault="00B30E5C" w:rsidP="00B30E5C">
            <w:pPr>
              <w:jc w:val="center"/>
            </w:pPr>
            <w:r w:rsidRPr="008F4BDB">
              <w:t xml:space="preserve"> Xã Nhơn Trạch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5DC8" w14:textId="6A8E95EF" w:rsidR="00B30E5C" w:rsidRPr="008F4BDB" w:rsidRDefault="00B30E5C" w:rsidP="00B30E5C">
            <w:pPr>
              <w:jc w:val="right"/>
            </w:pPr>
            <w:r w:rsidRPr="008F4BDB">
              <w:t>1.730</w:t>
            </w:r>
          </w:p>
        </w:tc>
      </w:tr>
      <w:tr w:rsidR="00B30E5C" w:rsidRPr="008F4BDB" w14:paraId="7B9D0A6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1E36" w14:textId="7401C7A2" w:rsidR="00B30E5C" w:rsidRPr="008F4BDB" w:rsidRDefault="00B30E5C" w:rsidP="00B30E5C">
            <w:pPr>
              <w:jc w:val="center"/>
            </w:pPr>
            <w:r w:rsidRPr="008F4BDB">
              <w:t>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C9E6" w14:textId="6B1E6CB6" w:rsidR="00B30E5C" w:rsidRPr="008F4BDB" w:rsidRDefault="00B30E5C" w:rsidP="00B30E5C">
            <w:r w:rsidRPr="008F4BDB">
              <w:t xml:space="preserve">Vật liệu XD Hố Nai 3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2C96" w14:textId="6FD5E799" w:rsidR="00B30E5C" w:rsidRPr="008F4BDB" w:rsidRDefault="00B30E5C" w:rsidP="00B30E5C">
            <w:pPr>
              <w:jc w:val="center"/>
            </w:pPr>
            <w:r w:rsidRPr="008F4BDB">
              <w:t>Phường Hố Nai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242F" w14:textId="538D2AAC" w:rsidR="00B30E5C" w:rsidRPr="008F4BDB" w:rsidRDefault="00B30E5C" w:rsidP="00B30E5C">
            <w:pPr>
              <w:jc w:val="right"/>
            </w:pPr>
            <w:r w:rsidRPr="008F4BDB">
              <w:t>1.320</w:t>
            </w:r>
          </w:p>
        </w:tc>
      </w:tr>
      <w:tr w:rsidR="00B30E5C" w:rsidRPr="008F4BDB" w14:paraId="25969F93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0675" w14:textId="5A71C313" w:rsidR="00B30E5C" w:rsidRPr="008F4BDB" w:rsidRDefault="00B30E5C" w:rsidP="00B30E5C">
            <w:pPr>
              <w:jc w:val="center"/>
            </w:pPr>
            <w:r w:rsidRPr="008F4BDB">
              <w:t>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85DB" w14:textId="093D7DC1" w:rsidR="00B30E5C" w:rsidRPr="008F4BDB" w:rsidRDefault="00B30E5C" w:rsidP="00B30E5C">
            <w:r w:rsidRPr="008F4BDB">
              <w:t xml:space="preserve">Hưng Lộc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E3BF" w14:textId="116C390A" w:rsidR="00B30E5C" w:rsidRPr="008F4BDB" w:rsidRDefault="00B30E5C" w:rsidP="00B30E5C">
            <w:pPr>
              <w:jc w:val="center"/>
            </w:pPr>
            <w:r w:rsidRPr="008F4BDB">
              <w:t xml:space="preserve"> Xã Dầu Giây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F0EF" w14:textId="5BE759C1" w:rsidR="00B30E5C" w:rsidRPr="008F4BDB" w:rsidRDefault="00B30E5C" w:rsidP="00B30E5C">
            <w:pPr>
              <w:jc w:val="right"/>
            </w:pPr>
            <w:r w:rsidRPr="008F4BDB">
              <w:t>1.100</w:t>
            </w:r>
          </w:p>
        </w:tc>
      </w:tr>
      <w:tr w:rsidR="00B30E5C" w:rsidRPr="008F4BDB" w14:paraId="15190EEB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8B38" w14:textId="459A1845" w:rsidR="00B30E5C" w:rsidRPr="008F4BDB" w:rsidRDefault="00B30E5C" w:rsidP="00B30E5C">
            <w:pPr>
              <w:jc w:val="center"/>
            </w:pPr>
            <w:r w:rsidRPr="008F4BDB">
              <w:t>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9B63" w14:textId="170DFD81" w:rsidR="00B30E5C" w:rsidRPr="008F4BDB" w:rsidRDefault="00B30E5C" w:rsidP="00B30E5C">
            <w:r w:rsidRPr="008F4BDB">
              <w:t xml:space="preserve">Thạnh Phú - Thiện Tân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2013" w14:textId="365009AF" w:rsidR="00B30E5C" w:rsidRPr="008F4BDB" w:rsidRDefault="00B30E5C" w:rsidP="00B30E5C">
            <w:pPr>
              <w:jc w:val="center"/>
            </w:pPr>
            <w:r w:rsidRPr="008F4BDB">
              <w:t xml:space="preserve"> Phường Trảng Dài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39F1" w14:textId="0A828278" w:rsidR="00B30E5C" w:rsidRPr="008F4BDB" w:rsidRDefault="00B30E5C" w:rsidP="00B30E5C">
            <w:pPr>
              <w:jc w:val="right"/>
            </w:pPr>
            <w:r w:rsidRPr="008F4BDB">
              <w:t>2.310</w:t>
            </w:r>
          </w:p>
        </w:tc>
      </w:tr>
      <w:tr w:rsidR="00B30E5C" w:rsidRPr="008F4BDB" w14:paraId="039B21B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038A" w14:textId="3684D18A" w:rsidR="00B30E5C" w:rsidRPr="008F4BDB" w:rsidRDefault="00B30E5C" w:rsidP="00B30E5C">
            <w:pPr>
              <w:jc w:val="center"/>
            </w:pPr>
            <w:r w:rsidRPr="008F4BDB">
              <w:t>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1DA" w14:textId="0EC2EDAC" w:rsidR="00B30E5C" w:rsidRPr="008F4BDB" w:rsidRDefault="00B30E5C" w:rsidP="00B30E5C">
            <w:r w:rsidRPr="008F4BDB">
              <w:t>Vật liệu XD Tân An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5078" w14:textId="0B46C562" w:rsidR="00B30E5C" w:rsidRPr="008F4BDB" w:rsidRDefault="00B30E5C" w:rsidP="00B30E5C">
            <w:pPr>
              <w:jc w:val="center"/>
            </w:pPr>
            <w:r w:rsidRPr="008F4BDB">
              <w:t xml:space="preserve"> Xã Tân An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6BEC" w14:textId="1C929E5A" w:rsidR="00B30E5C" w:rsidRPr="008F4BDB" w:rsidRDefault="00B30E5C" w:rsidP="00B30E5C">
            <w:pPr>
              <w:jc w:val="right"/>
            </w:pPr>
            <w:r w:rsidRPr="008F4BDB">
              <w:t>1.620</w:t>
            </w:r>
          </w:p>
        </w:tc>
      </w:tr>
      <w:tr w:rsidR="00B30E5C" w:rsidRPr="008F4BDB" w14:paraId="557AF2E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0D40" w14:textId="3A221B99" w:rsidR="00B30E5C" w:rsidRPr="008F4BDB" w:rsidRDefault="00B30E5C" w:rsidP="00B30E5C">
            <w:pPr>
              <w:jc w:val="center"/>
            </w:pPr>
            <w:r w:rsidRPr="008F4BDB">
              <w:t>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35EE" w14:textId="67248E9D" w:rsidR="00B30E5C" w:rsidRPr="008F4BDB" w:rsidRDefault="00B30E5C" w:rsidP="00B30E5C">
            <w:r w:rsidRPr="008F4BDB">
              <w:t>Xuân Hưng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B1AB" w14:textId="05F3FC0F" w:rsidR="00B30E5C" w:rsidRPr="008F4BDB" w:rsidRDefault="00B30E5C" w:rsidP="00B30E5C">
            <w:pPr>
              <w:jc w:val="center"/>
            </w:pPr>
            <w:r w:rsidRPr="008F4BDB">
              <w:t>Xuân Hòa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EFFB" w14:textId="664729FB" w:rsidR="00B30E5C" w:rsidRPr="008F4BDB" w:rsidRDefault="00B30E5C" w:rsidP="00B30E5C">
            <w:pPr>
              <w:jc w:val="right"/>
            </w:pPr>
            <w:r w:rsidRPr="008F4BDB">
              <w:t>1.050</w:t>
            </w:r>
          </w:p>
        </w:tc>
      </w:tr>
      <w:tr w:rsidR="00B30E5C" w:rsidRPr="008F4BDB" w14:paraId="45E3458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AFE0" w14:textId="3D540ACE" w:rsidR="00B30E5C" w:rsidRPr="008F4BDB" w:rsidRDefault="00B30E5C" w:rsidP="00B30E5C">
            <w:pPr>
              <w:jc w:val="center"/>
            </w:pPr>
            <w:r w:rsidRPr="008F4BDB">
              <w:t>10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142B" w14:textId="0080008B" w:rsidR="00B30E5C" w:rsidRPr="008F4BDB" w:rsidRDefault="00B30E5C" w:rsidP="00B30E5C">
            <w:r w:rsidRPr="008F4BDB">
              <w:t xml:space="preserve">Phú Cường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8FC2" w14:textId="529C247F" w:rsidR="00B30E5C" w:rsidRPr="008F4BDB" w:rsidRDefault="00B30E5C" w:rsidP="00B30E5C">
            <w:pPr>
              <w:jc w:val="center"/>
            </w:pPr>
            <w:r w:rsidRPr="008F4BDB">
              <w:t xml:space="preserve"> Xã Thống Nhất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F615" w14:textId="6D7DE6CF" w:rsidR="00B30E5C" w:rsidRPr="008F4BDB" w:rsidRDefault="00B30E5C" w:rsidP="00B30E5C">
            <w:pPr>
              <w:jc w:val="right"/>
            </w:pPr>
            <w:r w:rsidRPr="008F4BDB">
              <w:t>900</w:t>
            </w:r>
          </w:p>
        </w:tc>
      </w:tr>
      <w:tr w:rsidR="00B30E5C" w:rsidRPr="008F4BDB" w14:paraId="5A9A3897" w14:textId="77777777" w:rsidTr="00B30E5C">
        <w:trPr>
          <w:trHeight w:val="4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762C" w14:textId="0291BCF6" w:rsidR="00B30E5C" w:rsidRPr="008F4BDB" w:rsidRDefault="00B30E5C" w:rsidP="00B30E5C">
            <w:pPr>
              <w:jc w:val="center"/>
            </w:pPr>
            <w:r w:rsidRPr="008F4BDB">
              <w:t>11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2D6F" w14:textId="21A669BA" w:rsidR="00B30E5C" w:rsidRPr="008F4BDB" w:rsidRDefault="00B30E5C" w:rsidP="00B30E5C">
            <w:r w:rsidRPr="008F4BDB">
              <w:t>Long Giao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BEAF" w14:textId="636B3CC0" w:rsidR="00B30E5C" w:rsidRPr="008F4BDB" w:rsidRDefault="00B30E5C" w:rsidP="00B30E5C">
            <w:pPr>
              <w:jc w:val="center"/>
            </w:pPr>
            <w:r w:rsidRPr="008F4BDB">
              <w:t>Xã Cẩm Mỹ và xã Cẩm Đường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DD5A6" w14:textId="03240984" w:rsidR="00B30E5C" w:rsidRPr="008F4BDB" w:rsidRDefault="00B30E5C" w:rsidP="00B30E5C">
            <w:pPr>
              <w:jc w:val="right"/>
            </w:pPr>
            <w:r w:rsidRPr="008F4BDB">
              <w:t>2.000</w:t>
            </w:r>
          </w:p>
        </w:tc>
      </w:tr>
      <w:tr w:rsidR="00B30E5C" w:rsidRPr="008F4BDB" w14:paraId="62F3A0A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D645" w14:textId="4719168A" w:rsidR="00B30E5C" w:rsidRPr="008F4BDB" w:rsidRDefault="00B30E5C" w:rsidP="00B30E5C">
            <w:pPr>
              <w:jc w:val="center"/>
            </w:pPr>
            <w:r w:rsidRPr="008F4BDB">
              <w:t>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BD848" w14:textId="315BE6E5" w:rsidR="00B30E5C" w:rsidRPr="008F4BDB" w:rsidRDefault="00B30E5C" w:rsidP="00B30E5C">
            <w:r w:rsidRPr="008F4BDB">
              <w:t>Long Phước 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F303" w14:textId="5BED81A8" w:rsidR="00B30E5C" w:rsidRPr="008F4BDB" w:rsidRDefault="00B30E5C" w:rsidP="00B30E5C">
            <w:pPr>
              <w:jc w:val="center"/>
            </w:pPr>
            <w:r w:rsidRPr="008F4BDB">
              <w:t>Xã Long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F88E6" w14:textId="0CA5544B" w:rsidR="00B30E5C" w:rsidRPr="008F4BDB" w:rsidRDefault="00B30E5C" w:rsidP="00B30E5C">
            <w:pPr>
              <w:jc w:val="right"/>
            </w:pPr>
            <w:r w:rsidRPr="008F4BDB">
              <w:t>1.650</w:t>
            </w:r>
          </w:p>
        </w:tc>
      </w:tr>
      <w:tr w:rsidR="00B30E5C" w:rsidRPr="008F4BDB" w14:paraId="4990292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B7D9" w14:textId="684321B6" w:rsidR="00B30E5C" w:rsidRPr="008F4BDB" w:rsidRDefault="00B30E5C" w:rsidP="00B30E5C">
            <w:pPr>
              <w:jc w:val="center"/>
            </w:pPr>
            <w:r w:rsidRPr="008F4BDB">
              <w:t>13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F240" w14:textId="287129FA" w:rsidR="00B30E5C" w:rsidRPr="008F4BDB" w:rsidRDefault="00B30E5C" w:rsidP="00B30E5C">
            <w:r w:rsidRPr="008F4BDB">
              <w:t>Tân An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442BD" w14:textId="5DBE5B25" w:rsidR="00B30E5C" w:rsidRPr="008F4BDB" w:rsidRDefault="00B30E5C" w:rsidP="00B30E5C">
            <w:pPr>
              <w:jc w:val="center"/>
            </w:pPr>
            <w:r w:rsidRPr="008F4BDB">
              <w:t>Xã Tân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49E77" w14:textId="2AAF3EF9" w:rsidR="00B30E5C" w:rsidRPr="008F4BDB" w:rsidRDefault="00B30E5C" w:rsidP="00B30E5C">
            <w:pPr>
              <w:jc w:val="right"/>
            </w:pPr>
            <w:r w:rsidRPr="008F4BDB">
              <w:t>1.620</w:t>
            </w:r>
          </w:p>
        </w:tc>
      </w:tr>
      <w:tr w:rsidR="00B30E5C" w:rsidRPr="008F4BDB" w14:paraId="076FBCB1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A5E" w14:textId="7A1741A9" w:rsidR="00B30E5C" w:rsidRPr="008F4BDB" w:rsidRDefault="00B30E5C" w:rsidP="00B30E5C">
            <w:pPr>
              <w:jc w:val="center"/>
            </w:pPr>
            <w:r w:rsidRPr="008F4BDB">
              <w:t>14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C879A" w14:textId="6F415B40" w:rsidR="00B30E5C" w:rsidRPr="008F4BDB" w:rsidRDefault="00B30E5C" w:rsidP="00B30E5C">
            <w:r w:rsidRPr="008F4BDB">
              <w:t>Thiện Tân giai đoạn 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F7BC" w14:textId="2A962B47" w:rsidR="00B30E5C" w:rsidRPr="008F4BDB" w:rsidRDefault="00B30E5C" w:rsidP="00B30E5C">
            <w:pPr>
              <w:jc w:val="center"/>
            </w:pPr>
            <w:r w:rsidRPr="008F4BDB">
              <w:t>Phường Trảng Dài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7D3A" w14:textId="13A09428" w:rsidR="00B30E5C" w:rsidRPr="008F4BDB" w:rsidRDefault="00B30E5C" w:rsidP="00B30E5C">
            <w:pPr>
              <w:jc w:val="right"/>
            </w:pPr>
            <w:r w:rsidRPr="008F4BDB">
              <w:t>1.760</w:t>
            </w:r>
          </w:p>
        </w:tc>
      </w:tr>
      <w:tr w:rsidR="00B30E5C" w:rsidRPr="008F4BDB" w14:paraId="0B21F0D5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31EB" w14:textId="75843B0A" w:rsidR="00B30E5C" w:rsidRPr="008F4BDB" w:rsidRDefault="00B30E5C" w:rsidP="00B30E5C">
            <w:pPr>
              <w:jc w:val="center"/>
            </w:pPr>
            <w:r w:rsidRPr="008F4BDB">
              <w:t>15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FA02" w14:textId="3277E9D3" w:rsidR="00B30E5C" w:rsidRPr="008F4BDB" w:rsidRDefault="00B30E5C" w:rsidP="00B30E5C">
            <w:r w:rsidRPr="008F4BDB">
              <w:t>Vĩnh Tân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5FF75" w14:textId="4780B758" w:rsidR="00B30E5C" w:rsidRPr="008F4BDB" w:rsidRDefault="00B30E5C" w:rsidP="00B30E5C">
            <w:pPr>
              <w:jc w:val="center"/>
            </w:pPr>
            <w:r w:rsidRPr="008F4BDB">
              <w:t>Xã Tân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D1D0" w14:textId="1B9305C5" w:rsidR="00B30E5C" w:rsidRPr="008F4BDB" w:rsidRDefault="00B30E5C" w:rsidP="00B30E5C">
            <w:pPr>
              <w:jc w:val="right"/>
            </w:pPr>
            <w:r w:rsidRPr="008F4BDB">
              <w:t>1.620</w:t>
            </w:r>
          </w:p>
        </w:tc>
      </w:tr>
      <w:tr w:rsidR="00B30E5C" w:rsidRPr="008F4BDB" w14:paraId="6F0CE3C0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5C94" w14:textId="40E908C3" w:rsidR="00B30E5C" w:rsidRPr="008F4BDB" w:rsidRDefault="00B30E5C" w:rsidP="00B30E5C">
            <w:pPr>
              <w:jc w:val="center"/>
            </w:pPr>
            <w:r w:rsidRPr="008F4BDB">
              <w:t>16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8212" w14:textId="4701EAA5" w:rsidR="00B30E5C" w:rsidRPr="008F4BDB" w:rsidRDefault="00B30E5C" w:rsidP="00B30E5C">
            <w:r w:rsidRPr="008F4BDB">
              <w:t>Phước Bình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49A06" w14:textId="2F93928F" w:rsidR="00B30E5C" w:rsidRPr="008F4BDB" w:rsidRDefault="00B30E5C" w:rsidP="00B30E5C">
            <w:pPr>
              <w:jc w:val="center"/>
            </w:pPr>
            <w:r w:rsidRPr="008F4BDB">
              <w:t>Xã Phước Thái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423C3" w14:textId="59A73040" w:rsidR="00B30E5C" w:rsidRPr="008F4BDB" w:rsidRDefault="00B30E5C" w:rsidP="00B30E5C">
            <w:pPr>
              <w:jc w:val="right"/>
            </w:pPr>
            <w:r>
              <w:t>1.000</w:t>
            </w:r>
          </w:p>
        </w:tc>
      </w:tr>
      <w:tr w:rsidR="00B30E5C" w:rsidRPr="008F4BDB" w14:paraId="34FF231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F248" w14:textId="4B6A50E4" w:rsidR="00B30E5C" w:rsidRPr="008F4BDB" w:rsidRDefault="00B30E5C" w:rsidP="00B30E5C">
            <w:pPr>
              <w:jc w:val="center"/>
            </w:pPr>
            <w:r w:rsidRPr="008F4BDB">
              <w:lastRenderedPageBreak/>
              <w:t>17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690B3" w14:textId="48AE059B" w:rsidR="00B30E5C" w:rsidRPr="008F4BDB" w:rsidRDefault="00B30E5C" w:rsidP="00B30E5C">
            <w:r w:rsidRPr="008F4BDB">
              <w:t>Xã Đồi 61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CA4B" w14:textId="5719EFC9" w:rsidR="00B30E5C" w:rsidRPr="008F4BDB" w:rsidRDefault="00B30E5C" w:rsidP="00B30E5C">
            <w:pPr>
              <w:jc w:val="center"/>
            </w:pPr>
            <w:r w:rsidRPr="008F4BDB">
              <w:t>Xã An viễn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4C8FC" w14:textId="5D55AAF7" w:rsidR="00B30E5C" w:rsidRPr="008F4BDB" w:rsidRDefault="00B30E5C" w:rsidP="00B30E5C">
            <w:pPr>
              <w:jc w:val="right"/>
            </w:pPr>
            <w:r w:rsidRPr="008F4BDB">
              <w:t>1.320</w:t>
            </w:r>
          </w:p>
        </w:tc>
      </w:tr>
      <w:tr w:rsidR="00B30E5C" w:rsidRPr="008F4BDB" w14:paraId="34F9EABC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FC08" w14:textId="1910E21D" w:rsidR="00B30E5C" w:rsidRPr="008F4BDB" w:rsidRDefault="00B30E5C" w:rsidP="00B30E5C">
            <w:pPr>
              <w:jc w:val="center"/>
            </w:pPr>
            <w:r w:rsidRPr="008F4BDB">
              <w:t>18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0A171" w14:textId="37BF422F" w:rsidR="00B30E5C" w:rsidRPr="008F4BDB" w:rsidRDefault="00B30E5C" w:rsidP="00B30E5C">
            <w:r w:rsidRPr="008F4BDB">
              <w:t>Bình An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E1A0E" w14:textId="3F5AE223" w:rsidR="00B30E5C" w:rsidRPr="008F4BDB" w:rsidRDefault="00B30E5C" w:rsidP="00B30E5C">
            <w:pPr>
              <w:jc w:val="center"/>
            </w:pPr>
            <w:r w:rsidRPr="008F4BDB">
              <w:t>Xã Bình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DDDB" w14:textId="6635BF12" w:rsidR="00B30E5C" w:rsidRPr="008F4BDB" w:rsidRDefault="00B30E5C" w:rsidP="00B30E5C">
            <w:pPr>
              <w:jc w:val="right"/>
            </w:pPr>
            <w:r w:rsidRPr="008F4BDB">
              <w:t>1.650</w:t>
            </w:r>
          </w:p>
        </w:tc>
      </w:tr>
      <w:tr w:rsidR="00B30E5C" w:rsidRPr="008F4BDB" w14:paraId="457C306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2082" w14:textId="1CA2231F" w:rsidR="00B30E5C" w:rsidRPr="008F4BDB" w:rsidRDefault="00B30E5C" w:rsidP="00B30E5C">
            <w:pPr>
              <w:jc w:val="center"/>
            </w:pPr>
            <w:r w:rsidRPr="008F4BDB">
              <w:t>19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EC87" w14:textId="132A1DE7" w:rsidR="00B30E5C" w:rsidRPr="008F4BDB" w:rsidRDefault="00B30E5C" w:rsidP="00B30E5C">
            <w:r w:rsidRPr="008F4BDB">
              <w:t>Sông Trầu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5AD97" w14:textId="51C9DEE3" w:rsidR="00B30E5C" w:rsidRPr="008F4BDB" w:rsidRDefault="00B30E5C" w:rsidP="00B30E5C">
            <w:pPr>
              <w:jc w:val="center"/>
            </w:pPr>
            <w:r w:rsidRPr="008F4BDB">
              <w:t>Xã Trảng Bom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D95E5" w14:textId="72EA53E1" w:rsidR="00B30E5C" w:rsidRPr="008F4BDB" w:rsidRDefault="00B30E5C" w:rsidP="00B30E5C">
            <w:pPr>
              <w:jc w:val="right"/>
            </w:pPr>
            <w:r w:rsidRPr="008F4BDB">
              <w:t>1.320</w:t>
            </w:r>
          </w:p>
        </w:tc>
      </w:tr>
      <w:tr w:rsidR="00B30E5C" w:rsidRPr="008F4BDB" w14:paraId="1ACB0780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1125" w14:textId="48789E9A" w:rsidR="00B30E5C" w:rsidRPr="008F4BDB" w:rsidRDefault="00B30E5C" w:rsidP="00B30E5C">
            <w:pPr>
              <w:jc w:val="center"/>
            </w:pPr>
            <w:r w:rsidRPr="008F4BDB">
              <w:t>20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F791B" w14:textId="5669689D" w:rsidR="00B30E5C" w:rsidRPr="008F4BDB" w:rsidRDefault="00B30E5C" w:rsidP="00B30E5C">
            <w:r w:rsidRPr="008F4BDB">
              <w:t>Hưng Thịnh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D148" w14:textId="24DF33BE" w:rsidR="00B30E5C" w:rsidRPr="008F4BDB" w:rsidRDefault="00B30E5C" w:rsidP="00B30E5C">
            <w:pPr>
              <w:jc w:val="center"/>
            </w:pPr>
            <w:r w:rsidRPr="008F4BDB">
              <w:t>Xã Hưng Thịnh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12E1" w14:textId="24975E58" w:rsidR="00B30E5C" w:rsidRPr="008F4BDB" w:rsidRDefault="00B30E5C" w:rsidP="00B30E5C">
            <w:pPr>
              <w:jc w:val="right"/>
            </w:pPr>
            <w:r w:rsidRPr="008F4BDB">
              <w:t>1.320</w:t>
            </w:r>
          </w:p>
        </w:tc>
      </w:tr>
      <w:tr w:rsidR="00B30E5C" w:rsidRPr="008F4BDB" w14:paraId="4BB9AA4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B4A4" w14:textId="21D0B84C" w:rsidR="00B30E5C" w:rsidRPr="008F4BDB" w:rsidRDefault="00B30E5C" w:rsidP="00B30E5C">
            <w:pPr>
              <w:jc w:val="center"/>
            </w:pPr>
            <w:r w:rsidRPr="008F4BDB">
              <w:t>21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E2B9" w14:textId="5F3AFEE5" w:rsidR="00B30E5C" w:rsidRPr="008F4BDB" w:rsidRDefault="00B30E5C" w:rsidP="00B30E5C">
            <w:r w:rsidRPr="008F4BDB">
              <w:t>Lộ 25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4C9AC" w14:textId="75517560" w:rsidR="00B30E5C" w:rsidRPr="008F4BDB" w:rsidRDefault="00B30E5C" w:rsidP="00B30E5C">
            <w:pPr>
              <w:jc w:val="center"/>
            </w:pPr>
            <w:r w:rsidRPr="008F4BDB">
              <w:t>Xã Dầu Giây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84988" w14:textId="04DBB04C" w:rsidR="00B30E5C" w:rsidRPr="008F4BDB" w:rsidRDefault="00B30E5C" w:rsidP="00B30E5C">
            <w:pPr>
              <w:jc w:val="right"/>
            </w:pPr>
            <w:r w:rsidRPr="008F4BDB">
              <w:t>1.400</w:t>
            </w:r>
          </w:p>
        </w:tc>
      </w:tr>
      <w:tr w:rsidR="00B30E5C" w:rsidRPr="008F4BDB" w14:paraId="5B6826D9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FC74" w14:textId="5110CA14" w:rsidR="00B30E5C" w:rsidRPr="008F4BDB" w:rsidRDefault="00B30E5C" w:rsidP="00B30E5C">
            <w:pPr>
              <w:jc w:val="center"/>
            </w:pPr>
            <w:r w:rsidRPr="008F4BDB">
              <w:t>22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9628" w14:textId="0C2531D1" w:rsidR="00B30E5C" w:rsidRPr="008F4BDB" w:rsidRDefault="00B30E5C" w:rsidP="00B30E5C">
            <w:r w:rsidRPr="008F4BDB">
              <w:t xml:space="preserve">Quang Trung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2FDC" w14:textId="09F4DC85" w:rsidR="00B30E5C" w:rsidRPr="008F4BDB" w:rsidRDefault="00B30E5C" w:rsidP="00B30E5C">
            <w:pPr>
              <w:jc w:val="center"/>
            </w:pPr>
            <w:r w:rsidRPr="008F4BDB">
              <w:t>Xã Gia Kiệm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3E4AA" w14:textId="49EC8CE7" w:rsidR="00B30E5C" w:rsidRPr="008F4BDB" w:rsidRDefault="00B30E5C" w:rsidP="00B30E5C">
            <w:pPr>
              <w:jc w:val="right"/>
            </w:pPr>
            <w:r w:rsidRPr="008F4BDB">
              <w:t>1.400</w:t>
            </w:r>
          </w:p>
        </w:tc>
      </w:tr>
      <w:tr w:rsidR="00B30E5C" w:rsidRPr="008F4BDB" w14:paraId="44A4C389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C79F" w14:textId="11BC99A2" w:rsidR="00B30E5C" w:rsidRPr="008F4BDB" w:rsidRDefault="00B30E5C" w:rsidP="00B30E5C">
            <w:pPr>
              <w:jc w:val="center"/>
            </w:pPr>
            <w:r w:rsidRPr="008F4BDB">
              <w:t>23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1E485" w14:textId="0B5EA1FD" w:rsidR="00B30E5C" w:rsidRPr="008F4BDB" w:rsidRDefault="00B30E5C" w:rsidP="00B30E5C">
            <w:r w:rsidRPr="008F4BDB">
              <w:t>Quang Trung 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8A048" w14:textId="48791AFC" w:rsidR="00B30E5C" w:rsidRPr="008F4BDB" w:rsidRDefault="00B30E5C" w:rsidP="00B30E5C">
            <w:pPr>
              <w:jc w:val="center"/>
            </w:pPr>
            <w:r w:rsidRPr="008F4BDB">
              <w:t>Xã Gia Kiệm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97044" w14:textId="2EB7A587" w:rsidR="00B30E5C" w:rsidRPr="008F4BDB" w:rsidRDefault="00B30E5C" w:rsidP="00B30E5C">
            <w:pPr>
              <w:jc w:val="right"/>
            </w:pPr>
            <w:r w:rsidRPr="008F4BDB">
              <w:t>1.400</w:t>
            </w:r>
          </w:p>
        </w:tc>
      </w:tr>
      <w:tr w:rsidR="00B30E5C" w:rsidRPr="008F4BDB" w14:paraId="206FDB8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6B65" w14:textId="690D189A" w:rsidR="00B30E5C" w:rsidRPr="008F4BDB" w:rsidRDefault="00B30E5C" w:rsidP="00B30E5C">
            <w:pPr>
              <w:jc w:val="center"/>
            </w:pPr>
            <w:r w:rsidRPr="008F4BDB">
              <w:t>24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E2CD" w14:textId="3675AABB" w:rsidR="00B30E5C" w:rsidRPr="008F4BDB" w:rsidRDefault="00B30E5C" w:rsidP="00B30E5C">
            <w:r w:rsidRPr="008F4BDB">
              <w:t>Quang Trung 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09589" w14:textId="5B239928" w:rsidR="00B30E5C" w:rsidRPr="008F4BDB" w:rsidRDefault="00B30E5C" w:rsidP="00B30E5C">
            <w:pPr>
              <w:jc w:val="center"/>
            </w:pPr>
            <w:r w:rsidRPr="008F4BDB">
              <w:t>Xã Gia Kiệm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528EC" w14:textId="7925FCB4" w:rsidR="00B30E5C" w:rsidRPr="008F4BDB" w:rsidRDefault="00B30E5C" w:rsidP="00B30E5C">
            <w:pPr>
              <w:jc w:val="right"/>
            </w:pPr>
            <w:r w:rsidRPr="008F4BDB">
              <w:t>1.400</w:t>
            </w:r>
          </w:p>
        </w:tc>
      </w:tr>
      <w:tr w:rsidR="00B30E5C" w:rsidRPr="008F4BDB" w14:paraId="622B7C9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F05F" w14:textId="7FB76978" w:rsidR="00B30E5C" w:rsidRPr="008F4BDB" w:rsidRDefault="00B30E5C" w:rsidP="00B30E5C">
            <w:pPr>
              <w:jc w:val="center"/>
            </w:pPr>
            <w:r w:rsidRPr="008F4BDB">
              <w:t>25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1D70" w14:textId="3A562DE9" w:rsidR="00B30E5C" w:rsidRPr="008F4BDB" w:rsidRDefault="00B30E5C" w:rsidP="00B30E5C">
            <w:r w:rsidRPr="008F4BDB">
              <w:t>Phú Túc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42FA" w14:textId="172C0D4D" w:rsidR="00B30E5C" w:rsidRPr="008F4BDB" w:rsidRDefault="00B30E5C" w:rsidP="00B30E5C">
            <w:pPr>
              <w:jc w:val="center"/>
            </w:pPr>
            <w:r w:rsidRPr="008F4BDB">
              <w:t>Xã Thống Nhất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CB8" w14:textId="7AD3FE37" w:rsidR="00B30E5C" w:rsidRPr="008F4BDB" w:rsidRDefault="00B30E5C" w:rsidP="00B30E5C">
            <w:pPr>
              <w:jc w:val="right"/>
            </w:pPr>
            <w:r w:rsidRPr="008F4BDB">
              <w:t>850</w:t>
            </w:r>
          </w:p>
        </w:tc>
      </w:tr>
      <w:tr w:rsidR="00B30E5C" w:rsidRPr="008F4BDB" w14:paraId="786C66B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59D6" w14:textId="10070BA8" w:rsidR="00B30E5C" w:rsidRPr="008F4BDB" w:rsidRDefault="00B30E5C" w:rsidP="00B30E5C">
            <w:pPr>
              <w:jc w:val="center"/>
            </w:pPr>
            <w:r w:rsidRPr="008F4BDB">
              <w:t>26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50C3" w14:textId="7956E6D9" w:rsidR="00B30E5C" w:rsidRPr="008F4BDB" w:rsidRDefault="00B30E5C" w:rsidP="00B30E5C">
            <w:r w:rsidRPr="008F4BDB">
              <w:t>Hàng Gòn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49DD" w14:textId="15E3033A" w:rsidR="00B30E5C" w:rsidRPr="008F4BDB" w:rsidRDefault="00B30E5C" w:rsidP="00B30E5C">
            <w:pPr>
              <w:jc w:val="center"/>
            </w:pPr>
            <w:r w:rsidRPr="008F4BDB">
              <w:t>Phường Hàng Gòn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55220" w14:textId="13067C3D" w:rsidR="00B30E5C" w:rsidRPr="008F4BDB" w:rsidRDefault="00B30E5C" w:rsidP="00B30E5C">
            <w:pPr>
              <w:jc w:val="right"/>
            </w:pPr>
            <w:r w:rsidRPr="008F4BDB">
              <w:t>1.100</w:t>
            </w:r>
          </w:p>
        </w:tc>
      </w:tr>
      <w:tr w:rsidR="00B30E5C" w:rsidRPr="008F4BDB" w14:paraId="748E0F2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63E6" w14:textId="40FF8D3B" w:rsidR="00B30E5C" w:rsidRPr="008F4BDB" w:rsidRDefault="00B30E5C" w:rsidP="00B30E5C">
            <w:pPr>
              <w:jc w:val="center"/>
            </w:pPr>
            <w:r w:rsidRPr="008F4BDB">
              <w:t>27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23416" w14:textId="26D9DD03" w:rsidR="00B30E5C" w:rsidRPr="008F4BDB" w:rsidRDefault="00B30E5C" w:rsidP="00B30E5C">
            <w:r w:rsidRPr="008F4BDB">
              <w:t>Xuân Tây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51F69" w14:textId="0F0087FF" w:rsidR="00B30E5C" w:rsidRPr="008F4BDB" w:rsidRDefault="00B30E5C" w:rsidP="00B30E5C">
            <w:pPr>
              <w:jc w:val="center"/>
            </w:pPr>
            <w:r w:rsidRPr="008F4BDB">
              <w:t>Xã Xuân Đông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A6A0" w14:textId="490BC947" w:rsidR="00B30E5C" w:rsidRPr="008F4BDB" w:rsidRDefault="00B30E5C" w:rsidP="00B30E5C">
            <w:pPr>
              <w:jc w:val="right"/>
            </w:pPr>
            <w:r w:rsidRPr="008F4BDB">
              <w:t>1.050</w:t>
            </w:r>
          </w:p>
        </w:tc>
      </w:tr>
      <w:tr w:rsidR="00B30E5C" w:rsidRPr="008F4BDB" w14:paraId="5684BAF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86E2" w14:textId="226DF531" w:rsidR="00B30E5C" w:rsidRPr="008F4BDB" w:rsidRDefault="00B30E5C" w:rsidP="00B30E5C">
            <w:pPr>
              <w:jc w:val="center"/>
            </w:pPr>
            <w:r w:rsidRPr="008F4BDB">
              <w:t>28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54665" w14:textId="6F640B13" w:rsidR="00B30E5C" w:rsidRPr="008F4BDB" w:rsidRDefault="00B30E5C" w:rsidP="00B30E5C">
            <w:r w:rsidRPr="008F4BDB">
              <w:t>Phú Vinh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A76AB" w14:textId="6C09D388" w:rsidR="00B30E5C" w:rsidRPr="008F4BDB" w:rsidRDefault="00B30E5C" w:rsidP="00B30E5C">
            <w:pPr>
              <w:jc w:val="center"/>
            </w:pPr>
            <w:r w:rsidRPr="008F4BDB">
              <w:t>Xã Phú Vinh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27BD1" w14:textId="32E6EA8C" w:rsidR="00B30E5C" w:rsidRPr="008F4BDB" w:rsidRDefault="00B30E5C" w:rsidP="00B30E5C">
            <w:pPr>
              <w:jc w:val="right"/>
            </w:pPr>
            <w:r w:rsidRPr="008F4BDB">
              <w:t>850</w:t>
            </w:r>
          </w:p>
        </w:tc>
      </w:tr>
      <w:tr w:rsidR="00B30E5C" w:rsidRPr="008F4BDB" w14:paraId="051085CB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78EB" w14:textId="5004FD85" w:rsidR="00B30E5C" w:rsidRPr="008F4BDB" w:rsidRDefault="00B30E5C" w:rsidP="00B30E5C">
            <w:pPr>
              <w:jc w:val="center"/>
            </w:pPr>
            <w:r w:rsidRPr="008F4BDB">
              <w:t>29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88E9C" w14:textId="6A7EAD8E" w:rsidR="00B30E5C" w:rsidRPr="008F4BDB" w:rsidRDefault="00B30E5C" w:rsidP="00B30E5C">
            <w:r w:rsidRPr="008F4BDB">
              <w:t>Phú Bình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3DC33" w14:textId="18D5236A" w:rsidR="00B30E5C" w:rsidRPr="008F4BDB" w:rsidRDefault="00B30E5C" w:rsidP="00B30E5C">
            <w:pPr>
              <w:jc w:val="center"/>
            </w:pPr>
            <w:r w:rsidRPr="008F4BDB">
              <w:t>Xã Phú lâm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981AB" w14:textId="2CE5A82B" w:rsidR="00B30E5C" w:rsidRPr="008F4BDB" w:rsidRDefault="00B30E5C" w:rsidP="00B30E5C">
            <w:pPr>
              <w:jc w:val="right"/>
            </w:pPr>
            <w:r w:rsidRPr="008F4BDB">
              <w:t>850</w:t>
            </w:r>
          </w:p>
        </w:tc>
      </w:tr>
      <w:tr w:rsidR="00B30E5C" w:rsidRPr="008F4BDB" w14:paraId="443455C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3F66" w14:textId="43BC5287" w:rsidR="00B30E5C" w:rsidRPr="008F4BDB" w:rsidRDefault="00B30E5C" w:rsidP="00B30E5C">
            <w:pPr>
              <w:jc w:val="center"/>
            </w:pPr>
            <w:r w:rsidRPr="008F4BDB">
              <w:t>30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FE06" w14:textId="2AB6E7A6" w:rsidR="00B30E5C" w:rsidRPr="008F4BDB" w:rsidRDefault="00B30E5C" w:rsidP="00B30E5C">
            <w:r w:rsidRPr="008F4BDB">
              <w:t>Vĩnh An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72171" w14:textId="45E1A6A4" w:rsidR="00B30E5C" w:rsidRPr="008F4BDB" w:rsidRDefault="00B30E5C" w:rsidP="00B30E5C">
            <w:pPr>
              <w:jc w:val="center"/>
            </w:pPr>
            <w:r w:rsidRPr="008F4BDB">
              <w:t>Xã Trị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3BA7" w14:textId="6A1277E6" w:rsidR="00B30E5C" w:rsidRPr="008F4BDB" w:rsidRDefault="00B30E5C" w:rsidP="00B30E5C">
            <w:pPr>
              <w:jc w:val="right"/>
            </w:pPr>
            <w:r w:rsidRPr="008F4BDB">
              <w:t>1.620</w:t>
            </w:r>
          </w:p>
        </w:tc>
      </w:tr>
      <w:tr w:rsidR="00B30E5C" w:rsidRPr="008F4BDB" w14:paraId="469626E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FEBA" w14:textId="7CC2CB86" w:rsidR="00B30E5C" w:rsidRPr="008F4BDB" w:rsidRDefault="00B30E5C" w:rsidP="00B30E5C">
            <w:pPr>
              <w:jc w:val="center"/>
            </w:pPr>
            <w:r w:rsidRPr="008F4BDB">
              <w:t>31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01BC" w14:textId="5806CDBD" w:rsidR="00B30E5C" w:rsidRPr="008F4BDB" w:rsidRDefault="00B30E5C" w:rsidP="00B30E5C">
            <w:r w:rsidRPr="008F4BDB">
              <w:t>Tân An 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04CCE" w14:textId="180FA175" w:rsidR="00B30E5C" w:rsidRPr="008F4BDB" w:rsidRDefault="00B30E5C" w:rsidP="00B30E5C">
            <w:pPr>
              <w:jc w:val="center"/>
            </w:pPr>
            <w:r w:rsidRPr="008F4BDB">
              <w:t>Xã Tân 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F6F0" w14:textId="535E19C4" w:rsidR="00B30E5C" w:rsidRPr="008F4BDB" w:rsidRDefault="00B30E5C" w:rsidP="00B30E5C">
            <w:pPr>
              <w:jc w:val="right"/>
            </w:pPr>
            <w:r w:rsidRPr="008F4BDB">
              <w:t>1.620</w:t>
            </w:r>
          </w:p>
        </w:tc>
      </w:tr>
      <w:tr w:rsidR="00B30E5C" w:rsidRPr="008F4BDB" w14:paraId="37160FC7" w14:textId="77777777" w:rsidTr="00B30E5C">
        <w:trPr>
          <w:trHeight w:val="5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78E0" w14:textId="1EAE75F7" w:rsidR="00B30E5C" w:rsidRPr="008F4BDB" w:rsidRDefault="00B30E5C" w:rsidP="00B30E5C">
            <w:pPr>
              <w:rPr>
                <w:b/>
                <w:bCs/>
              </w:rPr>
            </w:pPr>
            <w:r w:rsidRPr="008F4BDB">
              <w:rPr>
                <w:b/>
                <w:bCs/>
              </w:rPr>
              <w:t>A. Tỉnh Bình Phước cũ</w:t>
            </w:r>
          </w:p>
        </w:tc>
      </w:tr>
      <w:tr w:rsidR="00B30E5C" w:rsidRPr="008F4BDB" w14:paraId="621CBE4E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24D3" w14:textId="1EF8B90F" w:rsidR="00B30E5C" w:rsidRPr="008F4BDB" w:rsidRDefault="00B30E5C" w:rsidP="00B30E5C">
            <w:pPr>
              <w:jc w:val="center"/>
              <w:rPr>
                <w:b/>
                <w:bCs/>
              </w:rPr>
            </w:pPr>
            <w:r w:rsidRPr="008F4BDB">
              <w:rPr>
                <w:b/>
                <w:bCs/>
              </w:rPr>
              <w:t>I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A333" w14:textId="77777777" w:rsidR="00B30E5C" w:rsidRPr="008F4BDB" w:rsidRDefault="00B30E5C" w:rsidP="00B30E5C">
            <w:pPr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 Khu công nghiệp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8843" w14:textId="77777777" w:rsidR="00B30E5C" w:rsidRPr="008F4BDB" w:rsidRDefault="00B30E5C" w:rsidP="00B30E5C">
            <w:pPr>
              <w:jc w:val="center"/>
            </w:pPr>
            <w:r w:rsidRPr="008F4BDB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5780" w14:textId="25F03B81" w:rsidR="00B30E5C" w:rsidRPr="008F4BDB" w:rsidRDefault="00B30E5C" w:rsidP="00B30E5C">
            <w:pPr>
              <w:jc w:val="right"/>
            </w:pPr>
          </w:p>
        </w:tc>
      </w:tr>
      <w:tr w:rsidR="00B30E5C" w:rsidRPr="008F4BDB" w14:paraId="763DD4D4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8F5B" w14:textId="20DB7B99" w:rsidR="00B30E5C" w:rsidRPr="008F4BDB" w:rsidRDefault="00B30E5C" w:rsidP="00B30E5C">
            <w:pPr>
              <w:jc w:val="center"/>
            </w:pPr>
            <w:r w:rsidRPr="008F4BDB"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4172" w14:textId="2A510474" w:rsidR="00B30E5C" w:rsidRPr="008F4BDB" w:rsidRDefault="00B30E5C" w:rsidP="00B30E5C">
            <w:r w:rsidRPr="008F4BDB">
              <w:t>Becamex - Bình Phước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6C68" w14:textId="77777777" w:rsidR="00B30E5C" w:rsidRPr="008F4BDB" w:rsidRDefault="00B30E5C" w:rsidP="00B30E5C">
            <w:pPr>
              <w:jc w:val="center"/>
            </w:pPr>
            <w:r w:rsidRPr="008F4BDB">
              <w:t>Phường Chơn Thành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DD73" w14:textId="1C8280CE" w:rsidR="00B30E5C" w:rsidRPr="008F4BDB" w:rsidRDefault="00B30E5C" w:rsidP="00B30E5C">
            <w:pPr>
              <w:jc w:val="right"/>
            </w:pPr>
            <w:r w:rsidRPr="008F4BDB">
              <w:t>1.200</w:t>
            </w:r>
          </w:p>
        </w:tc>
      </w:tr>
      <w:tr w:rsidR="00B30E5C" w:rsidRPr="008F4BDB" w14:paraId="6B7FEE31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C625" w14:textId="6002B357" w:rsidR="00B30E5C" w:rsidRPr="008F4BDB" w:rsidRDefault="00B30E5C" w:rsidP="00B30E5C">
            <w:pPr>
              <w:jc w:val="center"/>
            </w:pPr>
            <w:r w:rsidRPr="008F4BDB">
              <w:t>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6078" w14:textId="61679A8E" w:rsidR="00B30E5C" w:rsidRPr="008F4BDB" w:rsidRDefault="00B30E5C" w:rsidP="00B30E5C">
            <w:r w:rsidRPr="008F4BDB">
              <w:t>Chơn Thành 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AC12" w14:textId="77777777" w:rsidR="00B30E5C" w:rsidRPr="008F4BDB" w:rsidRDefault="00B30E5C" w:rsidP="00B30E5C">
            <w:pPr>
              <w:jc w:val="center"/>
            </w:pPr>
            <w:r w:rsidRPr="008F4BDB">
              <w:t>Phường Chơn Thành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3FB2" w14:textId="2D08134E" w:rsidR="00B30E5C" w:rsidRPr="008F4BDB" w:rsidRDefault="00B30E5C" w:rsidP="00B30E5C">
            <w:pPr>
              <w:jc w:val="right"/>
            </w:pPr>
            <w:r w:rsidRPr="008F4BDB">
              <w:t>1.120</w:t>
            </w:r>
          </w:p>
        </w:tc>
      </w:tr>
      <w:tr w:rsidR="00B30E5C" w:rsidRPr="008F4BDB" w14:paraId="21EEA7A5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577" w14:textId="38436BAC" w:rsidR="00B30E5C" w:rsidRPr="008F4BDB" w:rsidRDefault="00B30E5C" w:rsidP="00B30E5C">
            <w:pPr>
              <w:jc w:val="center"/>
            </w:pPr>
            <w:r w:rsidRPr="008F4BDB">
              <w:t>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1CDA" w14:textId="300A0294" w:rsidR="00B30E5C" w:rsidRPr="008F4BDB" w:rsidRDefault="00B30E5C" w:rsidP="00B30E5C">
            <w:r w:rsidRPr="008F4BDB">
              <w:t>Chơn Thành 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C0FE" w14:textId="77777777" w:rsidR="00B30E5C" w:rsidRPr="008F4BDB" w:rsidRDefault="00B30E5C" w:rsidP="00B30E5C">
            <w:pPr>
              <w:jc w:val="center"/>
            </w:pPr>
            <w:r w:rsidRPr="008F4BDB">
              <w:t>Phường Chơn Thành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4CA7" w14:textId="12D53FAF" w:rsidR="00B30E5C" w:rsidRPr="008F4BDB" w:rsidRDefault="00B30E5C" w:rsidP="00B30E5C">
            <w:pPr>
              <w:jc w:val="right"/>
            </w:pPr>
            <w:r w:rsidRPr="008F4BDB">
              <w:t>1.120</w:t>
            </w:r>
          </w:p>
        </w:tc>
      </w:tr>
      <w:tr w:rsidR="00B30E5C" w:rsidRPr="008F4BDB" w14:paraId="69650731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2168" w14:textId="7C989BC5" w:rsidR="00B30E5C" w:rsidRPr="008F4BDB" w:rsidRDefault="00B30E5C" w:rsidP="00B30E5C">
            <w:pPr>
              <w:jc w:val="center"/>
            </w:pPr>
            <w:r w:rsidRPr="008F4BDB">
              <w:t>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8305" w14:textId="6EB95C56" w:rsidR="00B30E5C" w:rsidRPr="008F4BDB" w:rsidRDefault="00B30E5C" w:rsidP="00B30E5C">
            <w:r w:rsidRPr="008F4BDB">
              <w:t>Minh Hưng - Hàn Quốc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5AC3" w14:textId="77777777" w:rsidR="00B30E5C" w:rsidRPr="008F4BDB" w:rsidRDefault="00B30E5C" w:rsidP="00B30E5C">
            <w:pPr>
              <w:jc w:val="center"/>
            </w:pPr>
            <w:r w:rsidRPr="008F4BDB">
              <w:t xml:space="preserve">Phường Minh Hưng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F48" w14:textId="780AA322" w:rsidR="00B30E5C" w:rsidRPr="008F4BDB" w:rsidRDefault="00B30E5C" w:rsidP="00B30E5C">
            <w:pPr>
              <w:jc w:val="right"/>
            </w:pPr>
            <w:r w:rsidRPr="008F4BDB">
              <w:t>1.440</w:t>
            </w:r>
          </w:p>
        </w:tc>
      </w:tr>
      <w:tr w:rsidR="00B30E5C" w:rsidRPr="008F4BDB" w14:paraId="179E6E21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698C" w14:textId="143C6C7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266F" w14:textId="1E4A35A8" w:rsidR="00B30E5C" w:rsidRPr="008F4BDB" w:rsidRDefault="00B30E5C" w:rsidP="00B30E5C">
            <w:r w:rsidRPr="008F4BDB">
              <w:t>Minh Hưng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2C7F" w14:textId="2FB3973C" w:rsidR="00B30E5C" w:rsidRPr="008F4BDB" w:rsidRDefault="00B30E5C" w:rsidP="00B30E5C">
            <w:pPr>
              <w:jc w:val="center"/>
            </w:pPr>
            <w:r w:rsidRPr="008F4BDB">
              <w:t>Phường Minh Hưng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FD26" w14:textId="594EBCD0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1.040</w:t>
            </w:r>
          </w:p>
        </w:tc>
      </w:tr>
      <w:tr w:rsidR="00B30E5C" w:rsidRPr="008F4BDB" w14:paraId="2E6BE338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D36B" w14:textId="2EB98A93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89F0" w14:textId="705EA7B3" w:rsidR="00B30E5C" w:rsidRPr="008F4BDB" w:rsidRDefault="00B30E5C" w:rsidP="00B30E5C">
            <w:r w:rsidRPr="008F4BDB">
              <w:t>Minh Hưng III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7C66" w14:textId="77777777" w:rsidR="00B30E5C" w:rsidRPr="008F4BDB" w:rsidRDefault="00B30E5C" w:rsidP="00B30E5C">
            <w:pPr>
              <w:jc w:val="center"/>
            </w:pPr>
            <w:r w:rsidRPr="008F4BDB">
              <w:t xml:space="preserve">Phường Minh Hưng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0CC4" w14:textId="0810BB9A" w:rsidR="00B30E5C" w:rsidRPr="008F4BDB" w:rsidRDefault="00B30E5C" w:rsidP="00B30E5C">
            <w:pPr>
              <w:jc w:val="right"/>
            </w:pPr>
            <w:r w:rsidRPr="008F4BDB">
              <w:t>1.040</w:t>
            </w:r>
          </w:p>
        </w:tc>
      </w:tr>
      <w:tr w:rsidR="00B30E5C" w:rsidRPr="008F4BDB" w14:paraId="4E04FB6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0BBE" w14:textId="1F05FEBF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95DB4" w14:textId="44CE28E3" w:rsidR="00B30E5C" w:rsidRPr="008F4BDB" w:rsidRDefault="00B30E5C" w:rsidP="00B30E5C">
            <w:r w:rsidRPr="008F4BDB">
              <w:t>Minh Hưng III giai đoạn 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8887" w14:textId="743ED201" w:rsidR="00B30E5C" w:rsidRPr="008F4BDB" w:rsidRDefault="00B30E5C" w:rsidP="00B30E5C">
            <w:pPr>
              <w:jc w:val="center"/>
            </w:pPr>
            <w:r w:rsidRPr="008F4BDB">
              <w:t>Phường Minh Hưng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0FCF4" w14:textId="78B3179B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1.040</w:t>
            </w:r>
          </w:p>
        </w:tc>
      </w:tr>
      <w:tr w:rsidR="00B30E5C" w:rsidRPr="008F4BDB" w14:paraId="0D914C3B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9B7B" w14:textId="6AB30D1D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AA1C" w14:textId="30B76213" w:rsidR="00B30E5C" w:rsidRPr="008F4BDB" w:rsidRDefault="00B30E5C" w:rsidP="00B30E5C">
            <w:r w:rsidRPr="008F4BDB">
              <w:t>Việt Kiều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A15B" w14:textId="77777777" w:rsidR="00B30E5C" w:rsidRPr="008F4BDB" w:rsidRDefault="00B30E5C" w:rsidP="00B30E5C">
            <w:pPr>
              <w:jc w:val="center"/>
            </w:pPr>
            <w:r w:rsidRPr="008F4BDB">
              <w:t xml:space="preserve">Phường Bình Long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FD66" w14:textId="7AA65521" w:rsidR="00B30E5C" w:rsidRPr="008F4BDB" w:rsidRDefault="00B30E5C" w:rsidP="00B30E5C">
            <w:pPr>
              <w:jc w:val="right"/>
            </w:pPr>
            <w:r w:rsidRPr="008F4BDB">
              <w:t>960</w:t>
            </w:r>
          </w:p>
        </w:tc>
      </w:tr>
      <w:tr w:rsidR="00B30E5C" w:rsidRPr="008F4BDB" w14:paraId="031551B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1D8C" w14:textId="28986C2D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3A7B" w14:textId="5143E7AC" w:rsidR="00B30E5C" w:rsidRPr="008F4BDB" w:rsidRDefault="00B30E5C" w:rsidP="00B30E5C">
            <w:r w:rsidRPr="008F4BDB">
              <w:t>Minh Hưng Sikico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6A7B" w14:textId="77777777" w:rsidR="00B30E5C" w:rsidRPr="008F4BDB" w:rsidRDefault="00B30E5C" w:rsidP="00B30E5C">
            <w:pPr>
              <w:jc w:val="center"/>
            </w:pPr>
            <w:r w:rsidRPr="008F4BDB">
              <w:t xml:space="preserve">Xã Tân Khai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8CC" w14:textId="1C2A0FCB" w:rsidR="00B30E5C" w:rsidRPr="008F4BDB" w:rsidRDefault="00B30E5C" w:rsidP="00B30E5C">
            <w:pPr>
              <w:jc w:val="right"/>
            </w:pPr>
            <w:r w:rsidRPr="008F4BDB">
              <w:t>1.120</w:t>
            </w:r>
          </w:p>
        </w:tc>
      </w:tr>
      <w:tr w:rsidR="00B30E5C" w:rsidRPr="008F4BDB" w14:paraId="449D2588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BB04" w14:textId="54678FE7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10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88F5" w14:textId="497CB43C" w:rsidR="00B30E5C" w:rsidRPr="008F4BDB" w:rsidRDefault="00B30E5C" w:rsidP="00B30E5C">
            <w:r w:rsidRPr="008F4BDB">
              <w:t>Minh Hưng Sikico giai đoạn 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E642" w14:textId="405767E9" w:rsidR="00B30E5C" w:rsidRPr="008F4BDB" w:rsidRDefault="00B30E5C" w:rsidP="00B30E5C">
            <w:pPr>
              <w:jc w:val="center"/>
            </w:pPr>
            <w:r w:rsidRPr="008F4BDB">
              <w:t>Xã Tân Khai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D195" w14:textId="3CD3F679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1.120</w:t>
            </w:r>
          </w:p>
        </w:tc>
      </w:tr>
      <w:tr w:rsidR="00B30E5C" w:rsidRPr="008F4BDB" w14:paraId="6CD7A993" w14:textId="77777777" w:rsidTr="00B30E5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D621" w14:textId="46EA450A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11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A03B" w14:textId="079099D1" w:rsidR="00B30E5C" w:rsidRPr="008F4BDB" w:rsidRDefault="00B30E5C" w:rsidP="00B30E5C">
            <w:r w:rsidRPr="008F4BDB">
              <w:t>Đồng Xoài 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EC05" w14:textId="77777777" w:rsidR="00B30E5C" w:rsidRPr="008F4BDB" w:rsidRDefault="00B30E5C" w:rsidP="00B30E5C">
            <w:pPr>
              <w:jc w:val="center"/>
            </w:pPr>
            <w:r w:rsidRPr="008F4BDB">
              <w:t>Phường Đồng Xoài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35CE" w14:textId="566E27A7" w:rsidR="00B30E5C" w:rsidRPr="008F4BDB" w:rsidRDefault="00B30E5C" w:rsidP="00B30E5C">
            <w:pPr>
              <w:jc w:val="right"/>
            </w:pPr>
            <w:r w:rsidRPr="008F4BDB">
              <w:t>1.080</w:t>
            </w:r>
          </w:p>
        </w:tc>
      </w:tr>
      <w:tr w:rsidR="00B30E5C" w:rsidRPr="008F4BDB" w14:paraId="583BE5D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6869" w14:textId="728250FF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5DAE" w14:textId="67626674" w:rsidR="00B30E5C" w:rsidRPr="008F4BDB" w:rsidRDefault="00B30E5C" w:rsidP="00B30E5C">
            <w:r w:rsidRPr="008F4BDB">
              <w:t>Đồng Xoài 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DEBC" w14:textId="77777777" w:rsidR="00B30E5C" w:rsidRPr="008F4BDB" w:rsidRDefault="00B30E5C" w:rsidP="00B30E5C">
            <w:pPr>
              <w:jc w:val="center"/>
            </w:pPr>
            <w:r w:rsidRPr="008F4BDB">
              <w:t>Phường Đồng Xoài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7087" w14:textId="61615544" w:rsidR="00B30E5C" w:rsidRPr="008F4BDB" w:rsidRDefault="00B30E5C" w:rsidP="00B30E5C">
            <w:pPr>
              <w:jc w:val="right"/>
            </w:pPr>
            <w:r w:rsidRPr="008F4BDB">
              <w:t>920</w:t>
            </w:r>
          </w:p>
        </w:tc>
      </w:tr>
      <w:tr w:rsidR="00B30E5C" w:rsidRPr="008F4BDB" w14:paraId="6074E9C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5E12" w14:textId="6BA98DD7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</w:t>
            </w:r>
            <w:r w:rsidRPr="008F4BDB">
              <w:rPr>
                <w:lang w:val="vi-VN"/>
              </w:rPr>
              <w:t>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0C6" w14:textId="57F9D572" w:rsidR="00B30E5C" w:rsidRPr="008F4BDB" w:rsidRDefault="00B30E5C" w:rsidP="00B30E5C">
            <w:r w:rsidRPr="008F4BDB">
              <w:t>Đồng Xoài III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834D" w14:textId="77777777" w:rsidR="00B30E5C" w:rsidRPr="008F4BDB" w:rsidRDefault="00B30E5C" w:rsidP="00B30E5C">
            <w:pPr>
              <w:jc w:val="center"/>
            </w:pPr>
            <w:r w:rsidRPr="008F4BDB">
              <w:t>Phường Bình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DFD9" w14:textId="1B3FD8A0" w:rsidR="00B30E5C" w:rsidRPr="008F4BDB" w:rsidRDefault="00B30E5C" w:rsidP="00B30E5C">
            <w:pPr>
              <w:jc w:val="right"/>
            </w:pPr>
            <w:r w:rsidRPr="008F4BDB">
              <w:t>1.440</w:t>
            </w:r>
          </w:p>
        </w:tc>
      </w:tr>
      <w:tr w:rsidR="00B30E5C" w:rsidRPr="008F4BDB" w14:paraId="7E2B20E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DF6D" w14:textId="18BE3912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</w:t>
            </w:r>
            <w:r w:rsidRPr="008F4BDB">
              <w:rPr>
                <w:lang w:val="vi-VN"/>
              </w:rPr>
              <w:t>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016F" w14:textId="7F37184A" w:rsidR="00B30E5C" w:rsidRPr="008F4BDB" w:rsidRDefault="00B30E5C" w:rsidP="00B30E5C">
            <w:r w:rsidRPr="008F4BDB">
              <w:t>Bắc Đồng Phú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8F2" w14:textId="77777777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BA58" w14:textId="1C04B0DB" w:rsidR="00B30E5C" w:rsidRPr="008F4BDB" w:rsidRDefault="00B30E5C" w:rsidP="00B30E5C">
            <w:pPr>
              <w:jc w:val="right"/>
            </w:pPr>
            <w:r w:rsidRPr="008F4BDB">
              <w:t>1.200</w:t>
            </w:r>
          </w:p>
        </w:tc>
      </w:tr>
      <w:tr w:rsidR="00B30E5C" w:rsidRPr="008F4BDB" w14:paraId="1DEF6E93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76E3" w14:textId="1E3ECE5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</w:t>
            </w:r>
            <w:r w:rsidRPr="008F4BDB">
              <w:rPr>
                <w:lang w:val="vi-VN"/>
              </w:rPr>
              <w:t>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B4D0" w14:textId="0F69C195" w:rsidR="00B30E5C" w:rsidRPr="008F4BDB" w:rsidRDefault="00B30E5C" w:rsidP="00B30E5C">
            <w:r w:rsidRPr="008F4BDB">
              <w:t>Nam Đồng Phú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F5AF2" w14:textId="77777777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84DA" w14:textId="058B8290" w:rsidR="00B30E5C" w:rsidRPr="008F4BDB" w:rsidRDefault="00B30E5C" w:rsidP="00B30E5C">
            <w:pPr>
              <w:jc w:val="right"/>
            </w:pPr>
            <w:r w:rsidRPr="008F4BDB">
              <w:t>1.200</w:t>
            </w:r>
          </w:p>
        </w:tc>
      </w:tr>
      <w:tr w:rsidR="00B30E5C" w:rsidRPr="008F4BDB" w14:paraId="33FDC49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D000" w14:textId="32D56522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lastRenderedPageBreak/>
              <w:t>1</w:t>
            </w:r>
            <w:r w:rsidRPr="008F4BDB">
              <w:rPr>
                <w:lang w:val="vi-VN"/>
              </w:rPr>
              <w:t>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E85CA" w14:textId="3B304943" w:rsidR="00B30E5C" w:rsidRPr="008F4BDB" w:rsidRDefault="00B30E5C" w:rsidP="00B30E5C">
            <w:r w:rsidRPr="008F4BDB">
              <w:t>Bắc Đồng Phú giai đoạn 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F5E89" w14:textId="224A8AFF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2095" w14:textId="62788D67" w:rsidR="00B30E5C" w:rsidRPr="008F4BDB" w:rsidRDefault="00B30E5C" w:rsidP="00B30E5C">
            <w:pPr>
              <w:jc w:val="right"/>
            </w:pPr>
            <w:r w:rsidRPr="008F4BDB">
              <w:t>1.200</w:t>
            </w:r>
          </w:p>
        </w:tc>
      </w:tr>
      <w:tr w:rsidR="00B30E5C" w:rsidRPr="008F4BDB" w14:paraId="534BD3B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D56D" w14:textId="667DB031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</w:t>
            </w:r>
            <w:r w:rsidRPr="008F4BDB">
              <w:rPr>
                <w:lang w:val="vi-VN"/>
              </w:rPr>
              <w:t>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C85CC" w14:textId="15B77C08" w:rsidR="00B30E5C" w:rsidRPr="008F4BDB" w:rsidRDefault="00B30E5C" w:rsidP="00B30E5C">
            <w:r w:rsidRPr="008F4BDB">
              <w:t>Nam Đồng Phú giai đoạn II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5BCBA" w14:textId="20C3272A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F10FE" w14:textId="2B322CCE" w:rsidR="00B30E5C" w:rsidRPr="008F4BDB" w:rsidRDefault="00B30E5C" w:rsidP="00B30E5C">
            <w:pPr>
              <w:jc w:val="right"/>
            </w:pPr>
            <w:r w:rsidRPr="008F4BDB">
              <w:t>1.200</w:t>
            </w:r>
          </w:p>
        </w:tc>
      </w:tr>
      <w:tr w:rsidR="00B30E5C" w:rsidRPr="008F4BDB" w14:paraId="0BC0009B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6DAC" w14:textId="07FB18BD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</w:t>
            </w:r>
            <w:r w:rsidRPr="008F4BDB">
              <w:rPr>
                <w:lang w:val="vi-VN"/>
              </w:rPr>
              <w:t>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21536" w14:textId="3847BE04" w:rsidR="00B30E5C" w:rsidRPr="008F4BDB" w:rsidRDefault="00B30E5C" w:rsidP="00B30E5C">
            <w:r w:rsidRPr="008F4BDB">
              <w:t xml:space="preserve">Tân Khai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47529" w14:textId="5868CD8A" w:rsidR="00B30E5C" w:rsidRPr="008F4BDB" w:rsidRDefault="00B30E5C" w:rsidP="00B30E5C">
            <w:pPr>
              <w:jc w:val="center"/>
            </w:pPr>
            <w:r w:rsidRPr="008F4BDB">
              <w:t>Xã Tân Khai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307D" w14:textId="3E113B5A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920</w:t>
            </w:r>
          </w:p>
        </w:tc>
      </w:tr>
      <w:tr w:rsidR="00B30E5C" w:rsidRPr="008F4BDB" w14:paraId="4F102D1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21D7" w14:textId="1FA674C4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</w:t>
            </w:r>
            <w:r w:rsidRPr="008F4BDB">
              <w:rPr>
                <w:lang w:val="vi-VN"/>
              </w:rPr>
              <w:t>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806C8" w14:textId="31B0F617" w:rsidR="00B30E5C" w:rsidRPr="008F4BDB" w:rsidRDefault="00B30E5C" w:rsidP="00B30E5C">
            <w:r w:rsidRPr="008F4BDB">
              <w:t>Bình Phước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8D9B0" w14:textId="746824D2" w:rsidR="00B30E5C" w:rsidRPr="008F4BDB" w:rsidRDefault="00B30E5C" w:rsidP="00B30E5C">
            <w:pPr>
              <w:jc w:val="center"/>
            </w:pPr>
            <w:r w:rsidRPr="008F4BDB">
              <w:t>Xã Đồng Tâm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7039" w14:textId="5353C40C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920</w:t>
            </w:r>
          </w:p>
        </w:tc>
      </w:tr>
      <w:tr w:rsidR="00B30E5C" w:rsidRPr="008F4BDB" w14:paraId="25D5BAD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B11A" w14:textId="01C6BF02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20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02084" w14:textId="7898B26F" w:rsidR="00B30E5C" w:rsidRPr="008F4BDB" w:rsidRDefault="00B30E5C" w:rsidP="00B30E5C">
            <w:r w:rsidRPr="008F4BDB">
              <w:t>Đồng Nơ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C3B45" w14:textId="6AF1DE66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Xã Tân Khai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E17DA" w14:textId="1DFF1721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920</w:t>
            </w:r>
          </w:p>
        </w:tc>
      </w:tr>
      <w:tr w:rsidR="00B30E5C" w:rsidRPr="008F4BDB" w14:paraId="5029ABC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15C" w14:textId="7C83A315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21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0264D" w14:textId="1171870A" w:rsidR="00B30E5C" w:rsidRPr="008F4BDB" w:rsidRDefault="00B30E5C" w:rsidP="00B30E5C">
            <w:r w:rsidRPr="008F4BDB">
              <w:t>Hoa Lư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A3470" w14:textId="3AF501E8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Xã Lộc Tấn, Lộc Thạnh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CB35C" w14:textId="1DEFB15D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920</w:t>
            </w:r>
          </w:p>
        </w:tc>
      </w:tr>
      <w:tr w:rsidR="00B30E5C" w:rsidRPr="008F4BDB" w14:paraId="475EE53B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0041" w14:textId="623AAB94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22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38B77" w14:textId="044DB5B3" w:rsidR="00B30E5C" w:rsidRPr="008F4BDB" w:rsidRDefault="00B30E5C" w:rsidP="00B30E5C">
            <w:r w:rsidRPr="008F4BDB">
              <w:t>Ledana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A2380" w14:textId="3C3EA472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Xã Lộc Thạnh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B080" w14:textId="70CBE9DE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920</w:t>
            </w:r>
          </w:p>
        </w:tc>
      </w:tr>
      <w:tr w:rsidR="00B30E5C" w:rsidRPr="008F4BDB" w14:paraId="52510648" w14:textId="77777777" w:rsidTr="00B30E5C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BC6C" w14:textId="76A0BFA9" w:rsidR="00B30E5C" w:rsidRPr="008F4BDB" w:rsidRDefault="00B30E5C" w:rsidP="00B30E5C">
            <w:pPr>
              <w:jc w:val="center"/>
              <w:rPr>
                <w:b/>
                <w:bCs/>
                <w:lang w:val="vi-VN"/>
              </w:rPr>
            </w:pPr>
            <w:r w:rsidRPr="008F4BDB">
              <w:rPr>
                <w:b/>
                <w:bCs/>
              </w:rPr>
              <w:t>II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257E" w14:textId="77777777" w:rsidR="00B30E5C" w:rsidRPr="008F4BDB" w:rsidRDefault="00B30E5C" w:rsidP="00B30E5C">
            <w:pPr>
              <w:rPr>
                <w:b/>
                <w:bCs/>
              </w:rPr>
            </w:pPr>
            <w:r w:rsidRPr="008F4BDB">
              <w:rPr>
                <w:b/>
                <w:bCs/>
              </w:rPr>
              <w:t xml:space="preserve"> Cụm công nghiệp 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3DB2" w14:textId="77777777" w:rsidR="00B30E5C" w:rsidRPr="008F4BDB" w:rsidRDefault="00B30E5C" w:rsidP="00B30E5C">
            <w:pPr>
              <w:jc w:val="center"/>
            </w:pPr>
            <w:r w:rsidRPr="008F4BDB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AC15" w14:textId="59D7DB9D" w:rsidR="00B30E5C" w:rsidRPr="008F4BDB" w:rsidRDefault="00B30E5C" w:rsidP="00B30E5C">
            <w:pPr>
              <w:jc w:val="right"/>
            </w:pPr>
            <w:r w:rsidRPr="008F4BDB">
              <w:rPr>
                <w:sz w:val="20"/>
                <w:szCs w:val="20"/>
              </w:rPr>
              <w:t> </w:t>
            </w:r>
          </w:p>
        </w:tc>
      </w:tr>
      <w:tr w:rsidR="00B30E5C" w:rsidRPr="008F4BDB" w14:paraId="0D768F63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DC44" w14:textId="79252E23" w:rsidR="00B30E5C" w:rsidRPr="008F4BDB" w:rsidRDefault="00B30E5C" w:rsidP="00B30E5C">
            <w:pPr>
              <w:jc w:val="center"/>
            </w:pPr>
            <w:r w:rsidRPr="008F4BDB"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C397" w14:textId="787DFEFB" w:rsidR="00B30E5C" w:rsidRPr="008F4BDB" w:rsidRDefault="00B30E5C" w:rsidP="00B30E5C">
            <w:r w:rsidRPr="008F4BDB">
              <w:t>Tiến Hưng 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5C1C" w14:textId="77777777" w:rsidR="00B30E5C" w:rsidRPr="008F4BDB" w:rsidRDefault="00B30E5C" w:rsidP="00B30E5C">
            <w:pPr>
              <w:jc w:val="center"/>
            </w:pPr>
            <w:r w:rsidRPr="008F4BDB">
              <w:t>Phường Bình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9A6E" w14:textId="2B6763AF" w:rsidR="00B30E5C" w:rsidRPr="008F4BDB" w:rsidRDefault="00B30E5C" w:rsidP="00B30E5C">
            <w:pPr>
              <w:jc w:val="right"/>
            </w:pPr>
            <w:r w:rsidRPr="008F4BDB">
              <w:t>900</w:t>
            </w:r>
          </w:p>
        </w:tc>
      </w:tr>
      <w:tr w:rsidR="00B30E5C" w:rsidRPr="008F4BDB" w14:paraId="3D794C1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82AA" w14:textId="09F20420" w:rsidR="00B30E5C" w:rsidRPr="008F4BDB" w:rsidRDefault="00B30E5C" w:rsidP="00B30E5C">
            <w:pPr>
              <w:jc w:val="center"/>
            </w:pPr>
            <w:r w:rsidRPr="008F4BDB">
              <w:t>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61FD" w14:textId="29D54A65" w:rsidR="00B30E5C" w:rsidRPr="008F4BDB" w:rsidRDefault="00B30E5C" w:rsidP="00B30E5C">
            <w:r w:rsidRPr="008F4BDB">
              <w:t>Tân Phú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0386" w14:textId="77777777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3194" w14:textId="08DD67C6" w:rsidR="00B30E5C" w:rsidRPr="008F4BDB" w:rsidRDefault="00B30E5C" w:rsidP="00B30E5C">
            <w:pPr>
              <w:jc w:val="right"/>
            </w:pPr>
            <w:r w:rsidRPr="008F4BDB">
              <w:t>800</w:t>
            </w:r>
          </w:p>
        </w:tc>
      </w:tr>
      <w:tr w:rsidR="00B30E5C" w:rsidRPr="008F4BDB" w14:paraId="52C3DAD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524A" w14:textId="7ECF3A2D" w:rsidR="00B30E5C" w:rsidRPr="008F4BDB" w:rsidRDefault="00B30E5C" w:rsidP="00B30E5C">
            <w:pPr>
              <w:jc w:val="center"/>
            </w:pPr>
            <w:r w:rsidRPr="008F4BDB">
              <w:t>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E0B5" w14:textId="7DA340FE" w:rsidR="00B30E5C" w:rsidRPr="008F4BDB" w:rsidRDefault="00B30E5C" w:rsidP="00B30E5C">
            <w:r w:rsidRPr="008F4BDB">
              <w:t xml:space="preserve">Tân Tiến 1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7B77" w14:textId="77777777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F3AB" w14:textId="052BA419" w:rsidR="00B30E5C" w:rsidRPr="008F4BDB" w:rsidRDefault="00B30E5C" w:rsidP="00B30E5C">
            <w:pPr>
              <w:jc w:val="right"/>
            </w:pPr>
            <w:r w:rsidRPr="008F4BDB">
              <w:t>800</w:t>
            </w:r>
          </w:p>
        </w:tc>
      </w:tr>
      <w:tr w:rsidR="00B30E5C" w:rsidRPr="008F4BDB" w14:paraId="1E4D0AE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CF4A" w14:textId="0CA7CCF5" w:rsidR="00B30E5C" w:rsidRPr="008F4BDB" w:rsidRDefault="00B30E5C" w:rsidP="00B30E5C">
            <w:pPr>
              <w:jc w:val="center"/>
            </w:pPr>
            <w:r w:rsidRPr="008F4BDB">
              <w:t>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08C0" w14:textId="0D707535" w:rsidR="00B30E5C" w:rsidRPr="008F4BDB" w:rsidRDefault="00B30E5C" w:rsidP="00B30E5C">
            <w:r w:rsidRPr="008F4BDB">
              <w:t>Tân Tiến 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7070" w14:textId="6414416B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7AD39" w14:textId="050BE5DE" w:rsidR="00B30E5C" w:rsidRPr="008F4BDB" w:rsidRDefault="00B30E5C" w:rsidP="00B30E5C">
            <w:pPr>
              <w:jc w:val="right"/>
            </w:pPr>
            <w:r w:rsidRPr="008F4BDB">
              <w:t>800</w:t>
            </w:r>
          </w:p>
        </w:tc>
      </w:tr>
      <w:tr w:rsidR="00B30E5C" w:rsidRPr="008F4BDB" w14:paraId="05170EF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B664" w14:textId="60A6495C" w:rsidR="00B30E5C" w:rsidRPr="008F4BDB" w:rsidRDefault="00B30E5C" w:rsidP="00B30E5C">
            <w:pPr>
              <w:jc w:val="center"/>
            </w:pPr>
            <w:r w:rsidRPr="008F4BDB">
              <w:t>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9EEED" w14:textId="70A07F4F" w:rsidR="00B30E5C" w:rsidRPr="008F4BDB" w:rsidRDefault="00B30E5C" w:rsidP="00B30E5C">
            <w:r w:rsidRPr="008F4BDB">
              <w:t>Hà Mỵ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FB058" w14:textId="39B8B225" w:rsidR="00B30E5C" w:rsidRPr="008F4BDB" w:rsidRDefault="00B30E5C" w:rsidP="00B30E5C">
            <w:pPr>
              <w:jc w:val="center"/>
            </w:pPr>
            <w:r w:rsidRPr="008F4BDB"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AA40" w14:textId="6461A04C" w:rsidR="00B30E5C" w:rsidRPr="008F4BDB" w:rsidRDefault="00B30E5C" w:rsidP="00B30E5C">
            <w:pPr>
              <w:jc w:val="right"/>
            </w:pPr>
            <w:r w:rsidRPr="008F4BDB">
              <w:t>800</w:t>
            </w:r>
          </w:p>
        </w:tc>
      </w:tr>
      <w:tr w:rsidR="00B30E5C" w:rsidRPr="008F4BDB" w14:paraId="35F83EB9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567A" w14:textId="0F8B05A5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F5C69" w14:textId="769CDCB5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Phú Riềng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91D09" w14:textId="6E4922A3" w:rsidR="00B30E5C" w:rsidRPr="008F4BDB" w:rsidRDefault="00B30E5C" w:rsidP="00B30E5C">
            <w:pPr>
              <w:jc w:val="center"/>
            </w:pPr>
            <w:r w:rsidRPr="008F4BDB">
              <w:rPr>
                <w:lang w:val="vi-VN"/>
              </w:rPr>
              <w:t>Xã Phú Riềng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D7A43" w14:textId="0E052824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800</w:t>
            </w:r>
          </w:p>
        </w:tc>
      </w:tr>
      <w:tr w:rsidR="00B30E5C" w:rsidRPr="008F4BDB" w14:paraId="711E85B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5E07" w14:textId="3AFCA7CE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5EB7D" w14:textId="1900EE02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Bù Nho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F60C" w14:textId="12C553B2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Xã Phú Riềng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8081" w14:textId="4C2C35F6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800</w:t>
            </w:r>
          </w:p>
        </w:tc>
      </w:tr>
      <w:tr w:rsidR="00B30E5C" w:rsidRPr="008F4BDB" w14:paraId="6C68BE6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0804" w14:textId="095CB67B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25273" w14:textId="32A85CF4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Tân Hưng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1ED2E" w14:textId="6282349B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Xã Tân Lợi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A424" w14:textId="7E5BA347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800</w:t>
            </w:r>
          </w:p>
        </w:tc>
      </w:tr>
      <w:tr w:rsidR="00B30E5C" w:rsidRPr="008F4BDB" w14:paraId="5230F7AF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D791" w14:textId="0002C301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DAF9" w14:textId="01889437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Thanh Phú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C61B1" w14:textId="08FB666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Phường An Lộc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E8AC" w14:textId="19B2953E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900</w:t>
            </w:r>
          </w:p>
        </w:tc>
      </w:tr>
      <w:tr w:rsidR="00B30E5C" w:rsidRPr="008F4BDB" w14:paraId="3175E2B0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6646" w14:textId="0014BCCE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10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53BC" w14:textId="4CDD80A1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Thanh Phú 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3800" w14:textId="7DAFE122" w:rsidR="00B30E5C" w:rsidRPr="008F4BDB" w:rsidRDefault="00B30E5C" w:rsidP="00B30E5C">
            <w:pPr>
              <w:jc w:val="center"/>
            </w:pPr>
            <w:r w:rsidRPr="008F4BDB">
              <w:rPr>
                <w:lang w:val="vi-VN"/>
              </w:rPr>
              <w:t>Phường An Lộc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3CE81" w14:textId="2BC9353C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900</w:t>
            </w:r>
          </w:p>
        </w:tc>
      </w:tr>
      <w:tr w:rsidR="00B30E5C" w:rsidRPr="008F4BDB" w14:paraId="167E6080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F934" w14:textId="57528B93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11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1682" w14:textId="14B05165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Hưng Chiến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522B" w14:textId="28F0D96A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Phường Bình Long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25B89" w14:textId="0B8A9585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900</w:t>
            </w:r>
          </w:p>
        </w:tc>
      </w:tr>
      <w:tr w:rsidR="00B30E5C" w:rsidRPr="008F4BDB" w14:paraId="2B80929C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2F" w14:textId="7318ED49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EED4" w14:textId="1C94C76E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Tân Lập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B232B" w14:textId="4DC25CC1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Xã Đồng Phú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9CF1" w14:textId="2C605894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800</w:t>
            </w:r>
          </w:p>
        </w:tc>
      </w:tr>
      <w:tr w:rsidR="00B30E5C" w:rsidRPr="008F4BDB" w14:paraId="102EF48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E4C3" w14:textId="0E104276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13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CA34" w14:textId="49726779" w:rsidR="00B30E5C" w:rsidRPr="008F4BDB" w:rsidRDefault="00B30E5C" w:rsidP="00B30E5C">
            <w:pPr>
              <w:rPr>
                <w:lang w:val="vi-VN"/>
              </w:rPr>
            </w:pPr>
            <w:r w:rsidRPr="008F4BDB">
              <w:rPr>
                <w:lang w:val="vi-VN"/>
              </w:rPr>
              <w:t>Đa Kia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2407" w14:textId="3996F325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rPr>
                <w:lang w:val="vi-VN"/>
              </w:rPr>
              <w:t>Xã Đa Kia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9FF2" w14:textId="6F2BAFE6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rPr>
                <w:lang w:val="vi-VN"/>
              </w:rPr>
              <w:t>800</w:t>
            </w:r>
          </w:p>
        </w:tc>
      </w:tr>
      <w:tr w:rsidR="00B30E5C" w:rsidRPr="008F4BDB" w14:paraId="40CEE95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712" w14:textId="79C00C8A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69F6F" w14:textId="57AE06D0" w:rsidR="00B30E5C" w:rsidRPr="008F4BDB" w:rsidRDefault="00B30E5C" w:rsidP="00B30E5C">
            <w:pPr>
              <w:rPr>
                <w:lang w:val="vi-VN"/>
              </w:rPr>
            </w:pPr>
            <w:r w:rsidRPr="008F4BDB">
              <w:t>Nha Bích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F1C65" w14:textId="4A483CFE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Nha Bích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53995" w14:textId="6148A21A" w:rsidR="00B30E5C" w:rsidRPr="008F4BDB" w:rsidRDefault="00B30E5C" w:rsidP="00B30E5C">
            <w:pPr>
              <w:jc w:val="right"/>
            </w:pPr>
            <w:r w:rsidRPr="008F4BDB">
              <w:t>900</w:t>
            </w:r>
          </w:p>
        </w:tc>
      </w:tr>
      <w:tr w:rsidR="00B30E5C" w:rsidRPr="008F4BDB" w14:paraId="7B17EE2A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695" w14:textId="5058B789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D9FB" w14:textId="7685E5BF" w:rsidR="00B30E5C" w:rsidRPr="008F4BDB" w:rsidRDefault="00B30E5C" w:rsidP="00B30E5C">
            <w:pPr>
              <w:rPr>
                <w:lang w:val="vi-VN"/>
              </w:rPr>
            </w:pPr>
            <w:r w:rsidRPr="008F4BDB">
              <w:t>Phước Bình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A4295" w14:textId="09CBCE92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Phường Phước Bình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C8D5D" w14:textId="21E34048" w:rsidR="00B30E5C" w:rsidRPr="008F4BDB" w:rsidRDefault="00B30E5C" w:rsidP="00B30E5C">
            <w:pPr>
              <w:jc w:val="right"/>
            </w:pPr>
            <w:r w:rsidRPr="008F4BDB">
              <w:t>900</w:t>
            </w:r>
          </w:p>
        </w:tc>
      </w:tr>
      <w:tr w:rsidR="00B30E5C" w:rsidRPr="008F4BDB" w14:paraId="0C03F3E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A203" w14:textId="6AC06604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AF88C" w14:textId="7216A362" w:rsidR="00B30E5C" w:rsidRPr="008F4BDB" w:rsidRDefault="00B30E5C" w:rsidP="00B30E5C">
            <w:pPr>
              <w:rPr>
                <w:lang w:val="vi-VN"/>
              </w:rPr>
            </w:pPr>
            <w:r w:rsidRPr="008F4BDB">
              <w:t>Long Giang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DFA2F" w14:textId="6986D113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Phường Phước Bình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5791C" w14:textId="57610C21" w:rsidR="00B30E5C" w:rsidRPr="008F4BDB" w:rsidRDefault="00B30E5C" w:rsidP="00B30E5C">
            <w:pPr>
              <w:jc w:val="right"/>
            </w:pPr>
            <w:r w:rsidRPr="008F4BDB">
              <w:t>900</w:t>
            </w:r>
          </w:p>
        </w:tc>
      </w:tr>
      <w:tr w:rsidR="00B30E5C" w:rsidRPr="008F4BDB" w14:paraId="3B0C07E0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65B3" w14:textId="740FA416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7B3E" w14:textId="1716C632" w:rsidR="00B30E5C" w:rsidRPr="008F4BDB" w:rsidRDefault="00B30E5C" w:rsidP="00B30E5C">
            <w:pPr>
              <w:rPr>
                <w:lang w:val="vi-VN"/>
              </w:rPr>
            </w:pPr>
            <w:r w:rsidRPr="008F4BDB">
              <w:t>Phước An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ACB2" w14:textId="5FBE3CB6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Tân Quan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DC5DA" w14:textId="5DA2AF62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3FEED453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F8F" w14:textId="202BF613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4F0B3" w14:textId="518BF637" w:rsidR="00B30E5C" w:rsidRPr="008F4BDB" w:rsidRDefault="00B30E5C" w:rsidP="00B30E5C">
            <w:pPr>
              <w:rPr>
                <w:lang w:val="vi-VN"/>
              </w:rPr>
            </w:pPr>
            <w:r w:rsidRPr="008F4BDB">
              <w:t>Hưng pHú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2F79E" w14:textId="0171887B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Tân Khai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78824" w14:textId="452F28E1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10002B2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3BCA" w14:textId="7B8D8AC1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19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6083" w14:textId="0011178A" w:rsidR="00B30E5C" w:rsidRPr="008F4BDB" w:rsidRDefault="00B30E5C" w:rsidP="00B30E5C">
            <w:pPr>
              <w:rPr>
                <w:lang w:val="vi-VN"/>
              </w:rPr>
            </w:pPr>
            <w:r w:rsidRPr="008F4BDB">
              <w:t>Đại Tân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8144" w14:textId="2AC0A6BB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Minh Đức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06F07" w14:textId="3D401741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0FB2EBB6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EBAC" w14:textId="3BC9241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ECFAB" w14:textId="2E7B14EC" w:rsidR="00B30E5C" w:rsidRPr="008F4BDB" w:rsidRDefault="00B30E5C" w:rsidP="00B30E5C">
            <w:pPr>
              <w:rPr>
                <w:lang w:val="vi-VN"/>
              </w:rPr>
            </w:pPr>
            <w:r w:rsidRPr="008F4BDB">
              <w:t>Lộc Thái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B714" w14:textId="42DE77E7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 Lộc Ninh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88F00" w14:textId="5EC8F872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18E62F3E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06DA" w14:textId="6BAAAE69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9C54" w14:textId="0DF1D5A7" w:rsidR="00B30E5C" w:rsidRPr="008F4BDB" w:rsidRDefault="00B30E5C" w:rsidP="00B30E5C">
            <w:pPr>
              <w:rPr>
                <w:lang w:val="vi-VN"/>
              </w:rPr>
            </w:pPr>
            <w:r w:rsidRPr="008F4BDB">
              <w:t>Lộc tấn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83920" w14:textId="119E238A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Lộc Tấn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5D557" w14:textId="5EF01377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77DC6D48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C0EF" w14:textId="7AC61DA0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3505" w14:textId="1D6B81AE" w:rsidR="00B30E5C" w:rsidRPr="008F4BDB" w:rsidRDefault="00B30E5C" w:rsidP="00B30E5C">
            <w:pPr>
              <w:rPr>
                <w:lang w:val="vi-VN"/>
              </w:rPr>
            </w:pPr>
            <w:r w:rsidRPr="008F4BDB">
              <w:t>Lộc Thạnh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BAA07" w14:textId="405AC21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Lộc Thạnh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CFBD" w14:textId="3B27A535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09F5C949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8795" w14:textId="74D5741A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2C9C" w14:textId="3BD3F1AC" w:rsidR="00B30E5C" w:rsidRPr="008F4BDB" w:rsidRDefault="00B30E5C" w:rsidP="00B30E5C">
            <w:pPr>
              <w:rPr>
                <w:lang w:val="vi-VN"/>
              </w:rPr>
            </w:pPr>
            <w:r w:rsidRPr="008F4BDB">
              <w:t>Thiện hưng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6091A" w14:textId="4CEB206F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Thiện Hưng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66FD" w14:textId="7AF9A815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51F6D628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D899" w14:textId="73483111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24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02DD0" w14:textId="338F44D9" w:rsidR="00B30E5C" w:rsidRPr="008F4BDB" w:rsidRDefault="00B30E5C" w:rsidP="00B30E5C">
            <w:pPr>
              <w:rPr>
                <w:lang w:val="vi-VN"/>
              </w:rPr>
            </w:pPr>
            <w:r w:rsidRPr="008F4BDB">
              <w:t>Phước Thiện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624C" w14:textId="1A51136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Hưng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13910" w14:textId="56B238EB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47DB1FC0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79D" w14:textId="3362E0DD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C776" w14:textId="735954D3" w:rsidR="00B30E5C" w:rsidRPr="008F4BDB" w:rsidRDefault="00B30E5C" w:rsidP="00B30E5C">
            <w:pPr>
              <w:rPr>
                <w:lang w:val="vi-VN"/>
              </w:rPr>
            </w:pPr>
            <w:r w:rsidRPr="008F4BDB">
              <w:t>Cao su Sông bé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BC0E7" w14:textId="45181AFD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Hưng Phước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E0CBB" w14:textId="0E3E82FD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5F0D4E72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AB8B" w14:textId="48D02AF6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lastRenderedPageBreak/>
              <w:t>26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EEC6F" w14:textId="750CEB0B" w:rsidR="00B30E5C" w:rsidRPr="008F4BDB" w:rsidRDefault="00B30E5C" w:rsidP="00B30E5C">
            <w:pPr>
              <w:rPr>
                <w:lang w:val="vi-VN"/>
              </w:rPr>
            </w:pPr>
            <w:r w:rsidRPr="008F4BDB">
              <w:t>Phú Nghĩa 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11865" w14:textId="0BA1F05F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Phú Nghĩa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4636" w14:textId="0F33E1CE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7DB83747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4F39" w14:textId="5E8F2B3A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27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8E6B1" w14:textId="357A2B2F" w:rsidR="00B30E5C" w:rsidRPr="008F4BDB" w:rsidRDefault="00B30E5C" w:rsidP="00B30E5C">
            <w:pPr>
              <w:rPr>
                <w:lang w:val="vi-VN"/>
              </w:rPr>
            </w:pPr>
            <w:r w:rsidRPr="008F4BDB">
              <w:t>Phú Nghĩa 3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6FBD9" w14:textId="2AD77F1F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Phú Nghĩa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7CD34" w14:textId="546A50A9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43C27CF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9A25" w14:textId="283481F5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58DA" w14:textId="016A689A" w:rsidR="00B30E5C" w:rsidRPr="008F4BDB" w:rsidRDefault="00B30E5C" w:rsidP="00B30E5C">
            <w:pPr>
              <w:rPr>
                <w:lang w:val="vi-VN"/>
              </w:rPr>
            </w:pPr>
            <w:r w:rsidRPr="008F4BDB">
              <w:t>Bù nho 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3941C" w14:textId="6A3B9231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Phú Riềng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2A435" w14:textId="0DA53F69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371DF541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AA02" w14:textId="0A644F20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29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DD07" w14:textId="453C3E17" w:rsidR="00B30E5C" w:rsidRPr="008F4BDB" w:rsidRDefault="00B30E5C" w:rsidP="00B30E5C">
            <w:pPr>
              <w:rPr>
                <w:lang w:val="vi-VN"/>
              </w:rPr>
            </w:pPr>
            <w:r w:rsidRPr="008F4BDB">
              <w:t>Thuận Phú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B2844" w14:textId="3326CC6D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Thuận Lợi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4CF35" w14:textId="177E54B9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1B0BBF83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295A" w14:textId="727D43CB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30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3D8F" w14:textId="4A9EA68D" w:rsidR="00B30E5C" w:rsidRPr="008F4BDB" w:rsidRDefault="00B30E5C" w:rsidP="00B30E5C">
            <w:pPr>
              <w:rPr>
                <w:lang w:val="vi-VN"/>
              </w:rPr>
            </w:pPr>
            <w:r w:rsidRPr="008F4BDB">
              <w:t>Đức Liễu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264F3" w14:textId="436846F7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Nghĩa Trung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E2C0" w14:textId="6484EBCF" w:rsidR="00B30E5C" w:rsidRPr="008F4BDB" w:rsidRDefault="00B30E5C" w:rsidP="00B30E5C">
            <w:pPr>
              <w:jc w:val="right"/>
              <w:rPr>
                <w:lang w:val="vi-VN"/>
              </w:rPr>
            </w:pPr>
            <w:r w:rsidRPr="008F4BDB">
              <w:t>800</w:t>
            </w:r>
          </w:p>
        </w:tc>
      </w:tr>
      <w:tr w:rsidR="00B30E5C" w:rsidRPr="008F4BDB" w14:paraId="0DEC5028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C715" w14:textId="1277401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31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1604" w14:textId="03E32580" w:rsidR="00B30E5C" w:rsidRPr="008F4BDB" w:rsidRDefault="00B30E5C" w:rsidP="00B30E5C">
            <w:pPr>
              <w:rPr>
                <w:lang w:val="vi-VN"/>
              </w:rPr>
            </w:pPr>
            <w:r w:rsidRPr="008F4BDB">
              <w:t>Minh Hưng 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89CB" w14:textId="3C22633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Bù Đăng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7E1C1" w14:textId="5B5F6105" w:rsidR="00B30E5C" w:rsidRPr="008F4BDB" w:rsidRDefault="00B30E5C" w:rsidP="00B30E5C">
            <w:pPr>
              <w:jc w:val="right"/>
            </w:pPr>
            <w:r w:rsidRPr="008F4BDB">
              <w:t>800</w:t>
            </w:r>
          </w:p>
        </w:tc>
      </w:tr>
      <w:tr w:rsidR="00B30E5C" w:rsidRPr="008F4BDB" w14:paraId="237E106D" w14:textId="77777777" w:rsidTr="00B30E5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D0CA" w14:textId="0E45D66F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32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8A82" w14:textId="28400770" w:rsidR="00B30E5C" w:rsidRPr="008F4BDB" w:rsidRDefault="00B30E5C" w:rsidP="00B30E5C">
            <w:pPr>
              <w:rPr>
                <w:lang w:val="vi-VN"/>
              </w:rPr>
            </w:pPr>
            <w:r w:rsidRPr="008F4BDB">
              <w:t>Minh Hưng 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96EBF" w14:textId="3B6A267C" w:rsidR="00B30E5C" w:rsidRPr="008F4BDB" w:rsidRDefault="00B30E5C" w:rsidP="00B30E5C">
            <w:pPr>
              <w:jc w:val="center"/>
              <w:rPr>
                <w:lang w:val="vi-VN"/>
              </w:rPr>
            </w:pPr>
            <w:r w:rsidRPr="008F4BDB">
              <w:t>Xã Bù Đăng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AC5B" w14:textId="4D9EC9E0" w:rsidR="00B30E5C" w:rsidRPr="008F4BDB" w:rsidRDefault="00B30E5C" w:rsidP="00B30E5C">
            <w:pPr>
              <w:jc w:val="right"/>
            </w:pPr>
            <w:r w:rsidRPr="008F4BDB">
              <w:t>800</w:t>
            </w:r>
          </w:p>
        </w:tc>
      </w:tr>
      <w:bookmarkEnd w:id="0"/>
    </w:tbl>
    <w:p w14:paraId="0621E134" w14:textId="77777777" w:rsidR="008B65F3" w:rsidRPr="008F4BDB" w:rsidRDefault="008B65F3" w:rsidP="00D62001"/>
    <w:p w14:paraId="609D6897" w14:textId="2221CF7E" w:rsidR="00AC14FD" w:rsidRPr="008F4BDB" w:rsidRDefault="007421A4" w:rsidP="00D62001">
      <w:r w:rsidRPr="008F4BDB">
        <w:br w:type="textWrapping" w:clear="all"/>
      </w:r>
    </w:p>
    <w:sectPr w:rsidR="00AC14FD" w:rsidRPr="008F4BDB" w:rsidSect="0055462D">
      <w:headerReference w:type="default" r:id="rId8"/>
      <w:footerReference w:type="even" r:id="rId9"/>
      <w:footerReference w:type="default" r:id="rId10"/>
      <w:pgSz w:w="11909" w:h="16834" w:code="9"/>
      <w:pgMar w:top="1260" w:right="852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646F5" w14:textId="77777777" w:rsidR="0076043C" w:rsidRDefault="0076043C">
      <w:r>
        <w:separator/>
      </w:r>
    </w:p>
  </w:endnote>
  <w:endnote w:type="continuationSeparator" w:id="0">
    <w:p w14:paraId="7D2889AF" w14:textId="77777777" w:rsidR="0076043C" w:rsidRDefault="0076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9EA08" w14:textId="77777777" w:rsidR="0076043C" w:rsidRDefault="0076043C">
      <w:r>
        <w:separator/>
      </w:r>
    </w:p>
  </w:footnote>
  <w:footnote w:type="continuationSeparator" w:id="0">
    <w:p w14:paraId="137DFE28" w14:textId="77777777" w:rsidR="0076043C" w:rsidRDefault="0076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4F33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32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D2C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84B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8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D67"/>
    <w:rsid w:val="00083F0E"/>
    <w:rsid w:val="00083FBC"/>
    <w:rsid w:val="00084259"/>
    <w:rsid w:val="0008457A"/>
    <w:rsid w:val="00084A39"/>
    <w:rsid w:val="00084B2A"/>
    <w:rsid w:val="00084B8F"/>
    <w:rsid w:val="00084BF2"/>
    <w:rsid w:val="00084D2C"/>
    <w:rsid w:val="0008501E"/>
    <w:rsid w:val="0008545B"/>
    <w:rsid w:val="0008554C"/>
    <w:rsid w:val="00085BA1"/>
    <w:rsid w:val="00085E1F"/>
    <w:rsid w:val="00086085"/>
    <w:rsid w:val="0008617C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52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1B3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1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373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8BC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112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9E2"/>
    <w:rsid w:val="001B2B14"/>
    <w:rsid w:val="001B2B6B"/>
    <w:rsid w:val="001B2BC4"/>
    <w:rsid w:val="001B3199"/>
    <w:rsid w:val="001B3323"/>
    <w:rsid w:val="001B339D"/>
    <w:rsid w:val="001B3AD3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BF0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7BD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2BF3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565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43D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D7F01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90A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2CC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158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6DC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EC2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A32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9EF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E2A"/>
    <w:rsid w:val="00367FF2"/>
    <w:rsid w:val="003700FD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5DC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C37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EDC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838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5B2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32F"/>
    <w:rsid w:val="0046091B"/>
    <w:rsid w:val="00460CD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678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818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B4E"/>
    <w:rsid w:val="004D0FA2"/>
    <w:rsid w:val="004D163D"/>
    <w:rsid w:val="004D194A"/>
    <w:rsid w:val="004D1D54"/>
    <w:rsid w:val="004D23FE"/>
    <w:rsid w:val="004D2A14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1FC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31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0F33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BDA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62D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64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37E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BD7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0C6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15D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982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1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49E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9E6"/>
    <w:rsid w:val="00644BC8"/>
    <w:rsid w:val="00644D7E"/>
    <w:rsid w:val="00644D89"/>
    <w:rsid w:val="006450CF"/>
    <w:rsid w:val="0064514E"/>
    <w:rsid w:val="00645806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31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AEA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0DA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1F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5EB8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596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42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3BD5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A4"/>
    <w:rsid w:val="007421C0"/>
    <w:rsid w:val="007421F3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47E9A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3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7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9C3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0BB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0E16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CBF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014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2C3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C7D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6309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9E"/>
    <w:rsid w:val="008938E7"/>
    <w:rsid w:val="00894EEB"/>
    <w:rsid w:val="00894FFD"/>
    <w:rsid w:val="0089508C"/>
    <w:rsid w:val="008956E6"/>
    <w:rsid w:val="008957D9"/>
    <w:rsid w:val="00895F18"/>
    <w:rsid w:val="00896097"/>
    <w:rsid w:val="008967C8"/>
    <w:rsid w:val="00896AE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2F05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CD3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5F3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6E9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BD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031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869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2D0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6BD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AFB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7B4"/>
    <w:rsid w:val="00994BD3"/>
    <w:rsid w:val="00994EF6"/>
    <w:rsid w:val="00995367"/>
    <w:rsid w:val="00995989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57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5BE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55"/>
    <w:rsid w:val="00A248F5"/>
    <w:rsid w:val="00A24A07"/>
    <w:rsid w:val="00A24F6A"/>
    <w:rsid w:val="00A24F92"/>
    <w:rsid w:val="00A25608"/>
    <w:rsid w:val="00A25CFF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EC1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ACC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6EA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3D5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350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6610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0E5C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6B06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2D1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1D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77B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8FC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1D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99F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6DC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6F7C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5B4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77F28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6CC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6E7A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0F8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237"/>
    <w:rsid w:val="00CD7723"/>
    <w:rsid w:val="00CD78EA"/>
    <w:rsid w:val="00CD79C6"/>
    <w:rsid w:val="00CD7E2A"/>
    <w:rsid w:val="00CE04ED"/>
    <w:rsid w:val="00CE05B6"/>
    <w:rsid w:val="00CE077F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420"/>
    <w:rsid w:val="00CF7DA3"/>
    <w:rsid w:val="00CF7F9E"/>
    <w:rsid w:val="00D00159"/>
    <w:rsid w:val="00D001DE"/>
    <w:rsid w:val="00D008D3"/>
    <w:rsid w:val="00D00946"/>
    <w:rsid w:val="00D00DCA"/>
    <w:rsid w:val="00D0161B"/>
    <w:rsid w:val="00D016CB"/>
    <w:rsid w:val="00D01850"/>
    <w:rsid w:val="00D019FE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7EA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D7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869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74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5C"/>
    <w:rsid w:val="00D864A7"/>
    <w:rsid w:val="00D864FF"/>
    <w:rsid w:val="00D86691"/>
    <w:rsid w:val="00D86737"/>
    <w:rsid w:val="00D86E63"/>
    <w:rsid w:val="00D87598"/>
    <w:rsid w:val="00D87731"/>
    <w:rsid w:val="00D87B94"/>
    <w:rsid w:val="00D90464"/>
    <w:rsid w:val="00D90756"/>
    <w:rsid w:val="00D90A74"/>
    <w:rsid w:val="00D90BEF"/>
    <w:rsid w:val="00D91245"/>
    <w:rsid w:val="00D914CD"/>
    <w:rsid w:val="00D91600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8F6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590"/>
    <w:rsid w:val="00DF4673"/>
    <w:rsid w:val="00DF49E5"/>
    <w:rsid w:val="00DF49ED"/>
    <w:rsid w:val="00DF4D2A"/>
    <w:rsid w:val="00DF4DDF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8B6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1F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170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9FE"/>
    <w:rsid w:val="00E75D38"/>
    <w:rsid w:val="00E75F2E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730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602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2D70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11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5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0A20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EBC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04D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AEE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2F76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B7E90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2B7"/>
    <w:rsid w:val="00FD251E"/>
    <w:rsid w:val="00FD2D8E"/>
    <w:rsid w:val="00FD2EA7"/>
    <w:rsid w:val="00FD3DA3"/>
    <w:rsid w:val="00FD3FDF"/>
    <w:rsid w:val="00FD411C"/>
    <w:rsid w:val="00FD4371"/>
    <w:rsid w:val="00FD4694"/>
    <w:rsid w:val="00FD4ABE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8F3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2430</TotalTime>
  <Pages>5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256</cp:revision>
  <cp:lastPrinted>2025-02-09T12:34:00Z</cp:lastPrinted>
  <dcterms:created xsi:type="dcterms:W3CDTF">2025-02-28T10:13:00Z</dcterms:created>
  <dcterms:modified xsi:type="dcterms:W3CDTF">2025-11-20T08:27:00Z</dcterms:modified>
</cp:coreProperties>
</file>